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8C4565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 w:rsidR="00111471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</w:t>
      </w:r>
    </w:p>
    <w:tbl>
      <w:tblPr>
        <w:tblW w:w="15580" w:type="dxa"/>
        <w:tblInd w:w="-15" w:type="dxa"/>
        <w:tblLayout w:type="fixed"/>
        <w:tblLook w:val="0000"/>
      </w:tblPr>
      <w:tblGrid>
        <w:gridCol w:w="678"/>
        <w:gridCol w:w="2564"/>
        <w:gridCol w:w="1817"/>
        <w:gridCol w:w="703"/>
        <w:gridCol w:w="765"/>
        <w:gridCol w:w="1701"/>
        <w:gridCol w:w="1260"/>
        <w:gridCol w:w="1080"/>
        <w:gridCol w:w="1037"/>
        <w:gridCol w:w="1077"/>
        <w:gridCol w:w="946"/>
        <w:gridCol w:w="976"/>
        <w:gridCol w:w="976"/>
      </w:tblGrid>
      <w:tr w:rsidR="00111471" w:rsidRPr="009552E9" w:rsidTr="001C57D0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73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11471" w:rsidRPr="009552E9" w:rsidTr="001C57D0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111471" w:rsidRPr="009552E9" w:rsidTr="001C57D0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111471" w:rsidRPr="009552E9" w:rsidTr="001C57D0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Default="00111471" w:rsidP="008F4E24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Модернизация объектов коммунальной инфраструктуры муниципального образования «Биробиджанский муниципальный район» Еврейской автономной </w:t>
            </w:r>
            <w:r w:rsidR="003344BB">
              <w:rPr>
                <w:sz w:val="22"/>
                <w:szCs w:val="22"/>
              </w:rPr>
              <w:t>области на 2016-2021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F77D02" w:rsidP="00964F61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34124,96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6 366,8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5157,54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FE4063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10343</w:t>
            </w:r>
            <w:r w:rsidR="00F91358">
              <w:rPr>
                <w:sz w:val="22"/>
                <w:szCs w:val="22"/>
              </w:rPr>
              <w:t>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F77D0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10007,6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1500,00</w:t>
            </w:r>
          </w:p>
        </w:tc>
      </w:tr>
      <w:tr w:rsidR="00111471" w:rsidRPr="009552E9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Default="00111471" w:rsidP="008F4E24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Текущий ремонт участка канализационной сети от КК-37 до КНС, а также КНС по адресу: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 xml:space="preserve">, 10 «в», </w:t>
            </w:r>
            <w:r w:rsidR="001C57D0"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>с. Птичник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99,15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11471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756E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11471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111471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9101BE" w:rsidRDefault="00756E72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552E9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3AFE" w:rsidRPr="009101BE" w:rsidRDefault="00756E72" w:rsidP="00EF3AFE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Разработка схем теплоснабжения, водоснабжения </w:t>
            </w:r>
            <w:r w:rsidR="00AF5AD6">
              <w:rPr>
                <w:sz w:val="22"/>
                <w:szCs w:val="22"/>
              </w:rPr>
              <w:t xml:space="preserve">и водоотведения </w:t>
            </w:r>
            <w:proofErr w:type="spellStart"/>
            <w:r w:rsidR="00AF5AD6">
              <w:rPr>
                <w:sz w:val="22"/>
                <w:szCs w:val="22"/>
              </w:rPr>
              <w:t>Бирофельдского</w:t>
            </w:r>
            <w:proofErr w:type="spellEnd"/>
            <w:r w:rsidR="00AF5AD6">
              <w:rPr>
                <w:sz w:val="22"/>
                <w:szCs w:val="22"/>
              </w:rPr>
              <w:t xml:space="preserve"> и</w:t>
            </w:r>
            <w:r w:rsidRPr="009101BE">
              <w:rPr>
                <w:sz w:val="22"/>
                <w:szCs w:val="22"/>
              </w:rPr>
              <w:t xml:space="preserve"> </w:t>
            </w:r>
            <w:proofErr w:type="spellStart"/>
            <w:r w:rsidRPr="009101BE">
              <w:rPr>
                <w:sz w:val="22"/>
                <w:szCs w:val="22"/>
              </w:rPr>
              <w:t>Валдгеймского</w:t>
            </w:r>
            <w:proofErr w:type="spellEnd"/>
            <w:r w:rsidRPr="009101BE">
              <w:rPr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552E9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3.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Разработка</w:t>
            </w:r>
            <w:r>
              <w:rPr>
                <w:sz w:val="22"/>
                <w:szCs w:val="22"/>
              </w:rPr>
              <w:t xml:space="preserve"> документов для</w:t>
            </w:r>
            <w:r w:rsidRPr="009101BE">
              <w:rPr>
                <w:sz w:val="22"/>
                <w:szCs w:val="22"/>
              </w:rPr>
              <w:t xml:space="preserve">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</w:t>
            </w:r>
            <w:proofErr w:type="spellStart"/>
            <w:r w:rsidRPr="009101BE">
              <w:rPr>
                <w:sz w:val="22"/>
                <w:szCs w:val="22"/>
              </w:rPr>
              <w:t>канализационно-насосной</w:t>
            </w:r>
            <w:proofErr w:type="spellEnd"/>
            <w:r w:rsidRPr="009101BE">
              <w:rPr>
                <w:sz w:val="22"/>
                <w:szCs w:val="22"/>
              </w:rPr>
              <w:t xml:space="preserve"> станции, расположенной по адресу: ЕАО, Биробиджанский район, с. Птичник, </w:t>
            </w:r>
            <w:r w:rsidR="001C57D0"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</w:p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</w:p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7B09B5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Модернизация/ремонт водонапорных башен</w:t>
            </w:r>
            <w:r w:rsidRPr="009101BE">
              <w:rPr>
                <w:sz w:val="22"/>
                <w:szCs w:val="22"/>
              </w:rPr>
              <w:t xml:space="preserve">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>
              <w:rPr>
                <w:sz w:val="22"/>
                <w:szCs w:val="22"/>
              </w:rPr>
              <w:t>,</w:t>
            </w:r>
            <w:r w:rsidR="007B09B5">
              <w:rPr>
                <w:sz w:val="22"/>
                <w:szCs w:val="22"/>
              </w:rPr>
              <w:t xml:space="preserve"> </w:t>
            </w:r>
            <w:r w:rsidR="007B09B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967ACC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344,799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70,799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274</w:t>
            </w:r>
            <w:r w:rsidR="00756E72" w:rsidRPr="009101BE">
              <w:rPr>
                <w:sz w:val="22"/>
                <w:szCs w:val="22"/>
              </w:rPr>
              <w:t>,0</w:t>
            </w:r>
            <w:r w:rsidR="00756E72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Соисполнитель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rPr>
          <w:trHeight w:val="35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резервных источников питания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470,0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F22B46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6917C6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6917C6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2346E3" w:rsidP="000B3E8F">
            <w:r>
              <w:rPr>
                <w:sz w:val="22"/>
                <w:szCs w:val="22"/>
              </w:rPr>
              <w:t>152</w:t>
            </w:r>
            <w:r w:rsidR="007D661D">
              <w:rPr>
                <w:sz w:val="22"/>
                <w:szCs w:val="22"/>
              </w:rPr>
              <w:t>3,312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756E72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756E72" w:rsidP="008F4E24">
            <w:pPr>
              <w:jc w:val="center"/>
            </w:pPr>
            <w:r>
              <w:rPr>
                <w:sz w:val="22"/>
                <w:szCs w:val="22"/>
              </w:rPr>
              <w:t>9,512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9870B4" w:rsidP="000B3E8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2346E3" w:rsidP="008F4E24">
            <w:pPr>
              <w:jc w:val="center"/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6917C6" w:rsidRDefault="00756E72" w:rsidP="008F4E24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D534CF" w:rsidP="008F4E24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3336A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6917C6" w:rsidRDefault="00D534CF" w:rsidP="008F4E24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3336A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1094,71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535,71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C17D5D">
              <w:rPr>
                <w:sz w:val="22"/>
                <w:szCs w:val="22"/>
              </w:rPr>
              <w:t>9</w:t>
            </w:r>
            <w:r w:rsidR="00756E72" w:rsidRPr="009101BE">
              <w:rPr>
                <w:sz w:val="22"/>
                <w:szCs w:val="22"/>
              </w:rPr>
              <w:t>,0</w:t>
            </w:r>
            <w:r w:rsidR="00756E72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E15EE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E15EEB"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D534CF" w:rsidP="00D534C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4333EF" w:rsidRDefault="00756E72" w:rsidP="008F4E24">
            <w:pPr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9101BE" w:rsidRDefault="00756E72" w:rsidP="008F4E24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B2676A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56E72" w:rsidRPr="009101BE" w:rsidTr="001C57D0"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552E9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9101BE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Default="00756E72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B2676A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договорам за транспортные услуги по доставке питьевой воды для населения и </w:t>
            </w:r>
            <w:proofErr w:type="gramStart"/>
            <w:r w:rsidRPr="009101BE">
              <w:rPr>
                <w:sz w:val="22"/>
                <w:szCs w:val="22"/>
              </w:rPr>
              <w:t>общеобразовательных</w:t>
            </w:r>
            <w:proofErr w:type="gramEnd"/>
            <w:r w:rsidRPr="009101BE">
              <w:rPr>
                <w:sz w:val="22"/>
                <w:szCs w:val="22"/>
              </w:rPr>
              <w:t xml:space="preserve"> 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учреждений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E36A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47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E36A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51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E36AB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муниципальным контрактам 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№ 037830000261500000_118427 от 15.07.2015 и N 0378300002615000009_118427 от 26.07.2015 (реконструкция котельных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Найфельд</w:t>
            </w:r>
            <w:proofErr w:type="spellEnd"/>
            <w:r w:rsidRPr="009101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2780,66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2780,66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Приобретение</w:t>
            </w:r>
            <w:r>
              <w:rPr>
                <w:sz w:val="22"/>
                <w:szCs w:val="22"/>
              </w:rPr>
              <w:t>/ремонт</w:t>
            </w:r>
            <w:r w:rsidRPr="009101BE">
              <w:rPr>
                <w:sz w:val="22"/>
                <w:szCs w:val="22"/>
              </w:rPr>
              <w:t xml:space="preserve"> насосов (фекальный, циркуляционный, глубинный</w:t>
            </w:r>
            <w:r>
              <w:rPr>
                <w:sz w:val="22"/>
                <w:szCs w:val="22"/>
              </w:rPr>
              <w:t>, дымосос</w:t>
            </w:r>
            <w:r w:rsidRPr="009101BE">
              <w:rPr>
                <w:sz w:val="22"/>
                <w:szCs w:val="22"/>
              </w:rPr>
              <w:t>)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2346E3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63</w:t>
            </w:r>
            <w:r w:rsidR="00FC3F66">
              <w:rPr>
                <w:sz w:val="22"/>
                <w:szCs w:val="22"/>
              </w:rPr>
              <w:t>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260,0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9870B4" w:rsidP="0042631D">
            <w:pPr>
              <w:jc w:val="center"/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2346E3" w:rsidP="002346E3">
            <w:pPr>
              <w:jc w:val="center"/>
            </w:pPr>
            <w:r>
              <w:rPr>
                <w:sz w:val="22"/>
                <w:szCs w:val="22"/>
              </w:rPr>
              <w:t>230</w:t>
            </w:r>
            <w:r w:rsidR="00156B34">
              <w:rPr>
                <w:sz w:val="22"/>
                <w:szCs w:val="22"/>
              </w:rPr>
              <w:t>,</w:t>
            </w:r>
            <w:r w:rsidR="0042631D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87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муниципальному контракту № 16 ЭА от 12.12.2016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3 996,741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2 000,0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1996,741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7B09B5">
        <w:trPr>
          <w:trHeight w:val="62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Замена тепловых и водопроводных сетей</w:t>
            </w:r>
          </w:p>
          <w:p w:rsidR="00D534CF" w:rsidRPr="009101BE" w:rsidRDefault="00D534CF" w:rsidP="008F4E24">
            <w:pPr>
              <w:tabs>
                <w:tab w:val="left" w:pos="2355"/>
              </w:tabs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="00D534CF">
              <w:rPr>
                <w:sz w:val="22"/>
                <w:szCs w:val="22"/>
              </w:rPr>
              <w:t>24,0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254,0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967ACC" w:rsidP="008F4E24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D534CF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обретение трансформаторов тока </w:t>
            </w:r>
            <w:r w:rsidRPr="009101BE">
              <w:rPr>
                <w:sz w:val="22"/>
                <w:szCs w:val="22"/>
              </w:rPr>
              <w:t>типа ТТН-Ш 200/5 в количестве 2-х комплектов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13.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Приобретение асинхронного двигателя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14.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</w:t>
            </w:r>
            <w:proofErr w:type="spellStart"/>
            <w:proofErr w:type="gramStart"/>
            <w:r w:rsidRPr="009101BE">
              <w:rPr>
                <w:sz w:val="22"/>
                <w:szCs w:val="22"/>
              </w:rPr>
              <w:t>дизель-генератора</w:t>
            </w:r>
            <w:proofErr w:type="spellEnd"/>
            <w:proofErr w:type="gramEnd"/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  <w:lang w:val="en-US"/>
              </w:rPr>
              <w:t>SH100GF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КНС по адресу: </w:t>
            </w:r>
            <w:r w:rsidRPr="009101BE">
              <w:rPr>
                <w:sz w:val="22"/>
                <w:szCs w:val="22"/>
              </w:rPr>
              <w:br/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16.</w:t>
            </w:r>
          </w:p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водопроводных сетей 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45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9101BE">
              <w:rPr>
                <w:color w:val="000000"/>
                <w:sz w:val="22"/>
                <w:szCs w:val="22"/>
              </w:rPr>
              <w:t xml:space="preserve">Замена участка тепловой сети </w:t>
            </w:r>
            <w:proofErr w:type="gramStart"/>
            <w:r w:rsidRPr="009101BE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9101BE">
              <w:rPr>
                <w:color w:val="000000"/>
                <w:sz w:val="22"/>
                <w:szCs w:val="22"/>
              </w:rPr>
              <w:t xml:space="preserve"> пер. Гаражный, 4,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9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0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3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proofErr w:type="gramStart"/>
            <w:r w:rsidRPr="00A02C7D">
              <w:rPr>
                <w:color w:val="000000"/>
                <w:sz w:val="22"/>
                <w:szCs w:val="22"/>
              </w:rPr>
              <w:t>Модернизация водопроводных сетей в с. Птичник от водонапорной башни ул. Новая, 2 «а» до колодца вблизи автомобильной дороги</w:t>
            </w:r>
            <w:proofErr w:type="gram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1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 w:val="restart"/>
            <w:tcBorders>
              <w:left w:val="single" w:sz="4" w:space="0" w:color="000000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 xml:space="preserve">Ремонт водогрейного котла КВр-0,63 с. Птичник, ул. </w:t>
            </w:r>
            <w:proofErr w:type="gramStart"/>
            <w:r w:rsidRPr="00A02C7D">
              <w:rPr>
                <w:sz w:val="22"/>
                <w:szCs w:val="22"/>
              </w:rPr>
              <w:t>Мирная</w:t>
            </w:r>
            <w:proofErr w:type="gramEnd"/>
            <w:r w:rsidRPr="00A02C7D">
              <w:rPr>
                <w:sz w:val="22"/>
                <w:szCs w:val="22"/>
              </w:rPr>
              <w:t xml:space="preserve"> 10б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>Изменение трассировки магистрального водопровода ХВС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465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Приобретение измерительных приборов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25,00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A02C7D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9101BE" w:rsidRDefault="00FC3F66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967ACC" w:rsidRPr="009101BE" w:rsidTr="00967ACC">
        <w:trPr>
          <w:trHeight w:val="538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67ACC" w:rsidRPr="00A02C7D" w:rsidRDefault="00967ACC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A02C7D">
              <w:rPr>
                <w:sz w:val="22"/>
                <w:szCs w:val="22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</w:t>
            </w:r>
            <w:r>
              <w:rPr>
                <w:sz w:val="22"/>
                <w:szCs w:val="22"/>
              </w:rPr>
              <w:t>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2346E3" w:rsidP="008F4E2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967ACC">
              <w:rPr>
                <w:sz w:val="22"/>
                <w:szCs w:val="22"/>
              </w:rPr>
              <w:t>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2346E3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Default="00967ACC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967ACC" w:rsidRPr="009101BE" w:rsidTr="00967ACC">
        <w:trPr>
          <w:trHeight w:val="303"/>
        </w:trPr>
        <w:tc>
          <w:tcPr>
            <w:tcW w:w="678" w:type="dxa"/>
            <w:vMerge/>
            <w:tcBorders>
              <w:left w:val="single" w:sz="4" w:space="0" w:color="auto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67ACC" w:rsidRPr="00A02C7D" w:rsidRDefault="00967ACC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Default="00967ACC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967ACC" w:rsidRPr="009101BE" w:rsidTr="00967ACC">
        <w:trPr>
          <w:trHeight w:val="157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67ACC" w:rsidRPr="00A02C7D" w:rsidRDefault="00967ACC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9101BE" w:rsidRDefault="00967ACC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Default="00967ACC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0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7B09B5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 xml:space="preserve">Замена участка тепловой сети от теплового колодца ТК-5 до ТК-1 протяженностью </w:t>
            </w:r>
            <w:smartTag w:uri="urn:schemas-microsoft-com:office:smarttags" w:element="metricconverter">
              <w:smartTagPr>
                <w:attr w:name="ProductID" w:val="92,4 м"/>
              </w:smartTagPr>
              <w:r w:rsidRPr="00A02C7D">
                <w:rPr>
                  <w:color w:val="000000"/>
                  <w:sz w:val="22"/>
                  <w:szCs w:val="22"/>
                </w:rPr>
                <w:t>92,4 м</w:t>
              </w:r>
            </w:smartTag>
            <w:r w:rsidRPr="00A02C7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02C7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A02C7D">
              <w:rPr>
                <w:color w:val="000000"/>
                <w:sz w:val="22"/>
                <w:szCs w:val="22"/>
              </w:rPr>
              <w:t xml:space="preserve">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0, 0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F73A9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F73A9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F73A9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4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A40981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A40981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A40981"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A40981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A40981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A40981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4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935D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935DA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935DA"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935DA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935DA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42631D" w:rsidP="008F4E24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D534CF" w:rsidRPr="004935DA"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4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2044B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2044B5">
              <w:rPr>
                <w:sz w:val="22"/>
                <w:szCs w:val="22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2044B5">
              <w:rPr>
                <w:sz w:val="22"/>
                <w:szCs w:val="22"/>
              </w:rPr>
              <w:t xml:space="preserve"> Б</w:t>
            </w:r>
            <w:proofErr w:type="gramEnd"/>
            <w:r w:rsidRPr="002044B5">
              <w:rPr>
                <w:sz w:val="22"/>
                <w:szCs w:val="22"/>
              </w:rPr>
              <w:t xml:space="preserve"> на котельной «Школа»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8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27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525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2564" w:type="dxa"/>
            <w:vMerge w:val="restart"/>
            <w:tcBorders>
              <w:left w:val="single" w:sz="4" w:space="0" w:color="000000"/>
            </w:tcBorders>
          </w:tcPr>
          <w:p w:rsidR="00FC3F66" w:rsidRPr="00394954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394954">
              <w:rPr>
                <w:color w:val="000000"/>
                <w:sz w:val="22"/>
                <w:szCs w:val="22"/>
              </w:rPr>
              <w:t>Замена изоляции на участке тепловой сети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EB3F39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337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FC3F66" w:rsidRPr="00394954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333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394954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54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2"/>
                <w:szCs w:val="22"/>
              </w:rPr>
            </w:pPr>
            <w:r w:rsidRPr="00394954">
              <w:rPr>
                <w:sz w:val="22"/>
                <w:szCs w:val="22"/>
              </w:rPr>
              <w:t>Замена приборов учета электрической энергии</w:t>
            </w:r>
          </w:p>
          <w:p w:rsidR="00FC3F66" w:rsidRPr="00394954" w:rsidRDefault="00FC3F66" w:rsidP="008F4E24">
            <w:pPr>
              <w:tabs>
                <w:tab w:val="left" w:pos="9354"/>
              </w:tabs>
              <w:snapToGrid w:val="0"/>
              <w:ind w:right="-6"/>
            </w:pPr>
          </w:p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37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D534CF" w:rsidP="00FC3F6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4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394954">
              <w:rPr>
                <w:sz w:val="22"/>
                <w:szCs w:val="22"/>
              </w:rPr>
              <w:t>Оплата по ранее заключенному муниципальному  контракту</w:t>
            </w:r>
            <w:r w:rsidRPr="00394954">
              <w:rPr>
                <w:sz w:val="22"/>
                <w:szCs w:val="22"/>
              </w:rPr>
              <w:br/>
              <w:t>№ 5/17ЗК от 20.07.2017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42631D">
            <w:pPr>
              <w:jc w:val="center"/>
            </w:pPr>
            <w:r>
              <w:rPr>
                <w:sz w:val="22"/>
                <w:szCs w:val="22"/>
              </w:rPr>
              <w:t>390,2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42631D">
            <w:pPr>
              <w:jc w:val="center"/>
            </w:pPr>
            <w:r>
              <w:rPr>
                <w:sz w:val="22"/>
                <w:szCs w:val="22"/>
              </w:rPr>
              <w:t>390,2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7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42631D">
            <w:r w:rsidRPr="00C613F3">
              <w:rPr>
                <w:sz w:val="22"/>
                <w:szCs w:val="22"/>
              </w:rPr>
              <w:t xml:space="preserve">Модернизация котельного оборудования в котельной </w:t>
            </w:r>
            <w:r>
              <w:rPr>
                <w:sz w:val="22"/>
                <w:szCs w:val="22"/>
              </w:rPr>
              <w:t>в</w:t>
            </w:r>
            <w:r w:rsidR="0042631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пос. Птичник, БДРСУ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829,0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829,0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03658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C613F3"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FE4063" w:rsidP="00C613F3">
            <w:pPr>
              <w:jc w:val="center"/>
            </w:pPr>
            <w:r>
              <w:rPr>
                <w:sz w:val="22"/>
                <w:szCs w:val="22"/>
              </w:rPr>
              <w:t>1020,2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FE4063" w:rsidP="009870B4">
            <w:pPr>
              <w:jc w:val="center"/>
            </w:pPr>
            <w:r>
              <w:rPr>
                <w:sz w:val="22"/>
                <w:szCs w:val="22"/>
              </w:rPr>
              <w:t>1020,2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964F61">
            <w:r w:rsidRPr="00C613F3">
              <w:rPr>
                <w:sz w:val="22"/>
                <w:szCs w:val="22"/>
              </w:rPr>
              <w:t>Модернизация котельной в</w:t>
            </w:r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gramStart"/>
            <w:r w:rsidRPr="00C613F3">
              <w:rPr>
                <w:sz w:val="22"/>
                <w:szCs w:val="22"/>
              </w:rPr>
              <w:t>Дубовое</w:t>
            </w:r>
            <w:proofErr w:type="gramEnd"/>
          </w:p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942,4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942,4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964F61"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C613F3">
              <w:rPr>
                <w:sz w:val="22"/>
                <w:szCs w:val="22"/>
              </w:rPr>
              <w:t>Валдгейм</w:t>
            </w:r>
            <w:proofErr w:type="spellEnd"/>
            <w:r w:rsidRPr="00C613F3">
              <w:rPr>
                <w:sz w:val="22"/>
                <w:szCs w:val="22"/>
              </w:rPr>
              <w:t xml:space="preserve">, </w:t>
            </w:r>
          </w:p>
          <w:p w:rsidR="00D534CF" w:rsidRPr="00C613F3" w:rsidRDefault="00D534CF" w:rsidP="00964F61">
            <w:r w:rsidRPr="00C613F3">
              <w:rPr>
                <w:sz w:val="22"/>
                <w:szCs w:val="22"/>
              </w:rPr>
              <w:t>ул. Школьная, 14</w:t>
            </w:r>
          </w:p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2612,</w:t>
            </w:r>
            <w:r w:rsidR="0042631D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42631D">
            <w:pPr>
              <w:jc w:val="center"/>
            </w:pPr>
            <w:r>
              <w:rPr>
                <w:sz w:val="22"/>
                <w:szCs w:val="22"/>
              </w:rPr>
              <w:t>2612,</w:t>
            </w:r>
            <w:r w:rsidR="0042631D">
              <w:rPr>
                <w:sz w:val="22"/>
                <w:szCs w:val="22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42631D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42631D">
        <w:trPr>
          <w:trHeight w:val="534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631D" w:rsidRPr="00C613F3" w:rsidRDefault="0042631D" w:rsidP="00964F61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системы теплоснабжения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613F3">
              <w:rPr>
                <w:sz w:val="22"/>
                <w:szCs w:val="22"/>
              </w:rPr>
              <w:t xml:space="preserve">с. </w:t>
            </w:r>
            <w:proofErr w:type="spellStart"/>
            <w:r w:rsidRPr="00C613F3">
              <w:rPr>
                <w:sz w:val="22"/>
                <w:szCs w:val="22"/>
              </w:rPr>
              <w:t>Валдгейм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1708,6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1708,6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EB3F39" w:rsidRDefault="0042631D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42631D">
        <w:trPr>
          <w:trHeight w:val="210"/>
        </w:trPr>
        <w:tc>
          <w:tcPr>
            <w:tcW w:w="678" w:type="dxa"/>
            <w:tcBorders>
              <w:left w:val="single" w:sz="4" w:space="0" w:color="auto"/>
              <w:righ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42631D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967ACC">
        <w:trPr>
          <w:trHeight w:val="104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Pr="00C613F3" w:rsidRDefault="00FC3F66" w:rsidP="00967ACC"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 xml:space="preserve">с. Птичник, ул. Мирная, </w:t>
            </w:r>
            <w:r w:rsidRPr="00FC3F66">
              <w:rPr>
                <w:sz w:val="22"/>
                <w:szCs w:val="22"/>
              </w:rPr>
              <w:t>10б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C613F3">
            <w:pPr>
              <w:jc w:val="center"/>
            </w:pPr>
            <w:r>
              <w:rPr>
                <w:sz w:val="22"/>
                <w:szCs w:val="22"/>
              </w:rPr>
              <w:t>647,50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C613F3">
            <w:pPr>
              <w:jc w:val="center"/>
            </w:pPr>
            <w:r>
              <w:rPr>
                <w:sz w:val="22"/>
                <w:szCs w:val="22"/>
              </w:rPr>
              <w:t>647,50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EB3F39" w:rsidRDefault="00FC3F66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EB3F39" w:rsidRDefault="00FC3F66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FC3F66" w:rsidRPr="00C613F3" w:rsidRDefault="00FC3F66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FC3F66" w:rsidRPr="009101BE" w:rsidTr="001C57D0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C613F3" w:rsidRDefault="00FC3F66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9101BE" w:rsidRDefault="00FC3F66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Default="00FC3F66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Default="00FC3F66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C57D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 xml:space="preserve">с. Птичник, </w:t>
            </w:r>
            <w:r w:rsidR="00FC3F66">
              <w:rPr>
                <w:sz w:val="22"/>
                <w:szCs w:val="22"/>
              </w:rPr>
              <w:br/>
            </w:r>
            <w:r w:rsidRPr="00C613F3">
              <w:rPr>
                <w:sz w:val="22"/>
                <w:szCs w:val="22"/>
              </w:rPr>
              <w:t>пер. Гаражный, 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869,8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42631D">
            <w:pPr>
              <w:jc w:val="center"/>
            </w:pPr>
            <w:r>
              <w:rPr>
                <w:sz w:val="22"/>
                <w:szCs w:val="22"/>
              </w:rPr>
              <w:t>869,8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EB3F39" w:rsidRDefault="0042631D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C57D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котельного оборудования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EB3F39" w:rsidRDefault="0042631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EB3F39" w:rsidRDefault="0042631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2631D" w:rsidRPr="00C613F3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Default="0042631D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тепловых и канализационных колодцев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9870B4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B3F39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1C57D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567B63">
              <w:rPr>
                <w:sz w:val="22"/>
                <w:szCs w:val="22"/>
              </w:rPr>
              <w:t>0,00</w:t>
            </w:r>
          </w:p>
        </w:tc>
      </w:tr>
      <w:tr w:rsidR="00D534CF" w:rsidRPr="009101BE" w:rsidTr="00967ACC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  <w:rPr>
                <w:sz w:val="22"/>
                <w:szCs w:val="22"/>
              </w:rPr>
            </w:pPr>
            <w:r w:rsidRPr="00567B63">
              <w:rPr>
                <w:sz w:val="22"/>
                <w:szCs w:val="22"/>
              </w:rPr>
              <w:t>0,00</w:t>
            </w:r>
          </w:p>
          <w:p w:rsidR="007B09B5" w:rsidRDefault="007B09B5" w:rsidP="00D534CF">
            <w:pPr>
              <w:jc w:val="center"/>
            </w:pPr>
          </w:p>
        </w:tc>
      </w:tr>
      <w:tr w:rsidR="00967ACC" w:rsidRPr="009101BE" w:rsidTr="00967ACC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67ACC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000000"/>
            </w:tcBorders>
          </w:tcPr>
          <w:p w:rsidR="00967ACC" w:rsidRPr="00C613F3" w:rsidRDefault="00967ACC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электрических сетей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9101BE" w:rsidRDefault="00967ACC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Default="00967ACC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6C4CB2" w:rsidRDefault="00967ACC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567B63" w:rsidRDefault="00967ACC" w:rsidP="00D534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67ACC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компрессора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156B3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870B4">
              <w:rPr>
                <w:sz w:val="22"/>
                <w:szCs w:val="22"/>
              </w:rPr>
              <w:t>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333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  <w:r>
              <w:t>Модернизация котельного оборудования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42631D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42631D">
              <w:rPr>
                <w:sz w:val="22"/>
                <w:szCs w:val="22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67ACC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  <w:r>
              <w:t xml:space="preserve">Модернизация системы водоснабжения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r>
              <w:br/>
              <w:t xml:space="preserve">с. </w:t>
            </w:r>
            <w:proofErr w:type="spellStart"/>
            <w:r>
              <w:t>Валдгейм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9870B4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Соисполнитель</w:t>
            </w:r>
          </w:p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870B4" w:rsidRPr="009101BE" w:rsidTr="00156B34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C613F3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6C4CB2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567B63" w:rsidRDefault="009870B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56B34" w:rsidRPr="009101BE" w:rsidTr="00156B34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156B34" w:rsidRPr="00C613F3" w:rsidRDefault="00156B34" w:rsidP="008F4E24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кранов фланцевых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Default="00156B34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56B34" w:rsidRPr="009101BE" w:rsidTr="00156B34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156B34" w:rsidRPr="00C613F3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567B63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56B34" w:rsidRPr="009101BE" w:rsidTr="00156B34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C613F3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6C4CB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567B63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56B34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2631D" w:rsidRPr="00156B34" w:rsidRDefault="0042631D" w:rsidP="00156B34">
            <w:pPr>
              <w:tabs>
                <w:tab w:val="left" w:pos="9354"/>
              </w:tabs>
              <w:snapToGrid w:val="0"/>
              <w:ind w:right="-6"/>
            </w:pPr>
            <w:r w:rsidRPr="00156B34">
              <w:t xml:space="preserve">Оплата по муниципальному контракту от </w:t>
            </w:r>
            <w:r w:rsidRPr="00156B34">
              <w:rPr>
                <w:sz w:val="20"/>
                <w:szCs w:val="20"/>
              </w:rPr>
              <w:t xml:space="preserve">05.10.2018 </w:t>
            </w:r>
            <w:r w:rsidRPr="00156B34">
              <w:rPr>
                <w:sz w:val="20"/>
                <w:szCs w:val="20"/>
              </w:rPr>
              <w:br/>
              <w:t>№ 0178600000218000007-0849057-02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C17D5D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C17D5D" w:rsidP="00987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567B63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56B34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42631D" w:rsidRPr="00156B34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6C4CB2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567B63" w:rsidRDefault="0042631D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2631D" w:rsidRPr="009101BE" w:rsidTr="00156B34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2631D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2631D" w:rsidRPr="00156B34" w:rsidRDefault="0042631D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9101BE" w:rsidRDefault="0042631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Default="0042631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6C4CB2" w:rsidRDefault="0042631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6C4CB2" w:rsidRDefault="0042631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567B63" w:rsidRDefault="0042631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56B34" w:rsidRPr="009101BE" w:rsidTr="00156B34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Pr="00156B34" w:rsidRDefault="00156B34" w:rsidP="008F4E24">
            <w:pPr>
              <w:tabs>
                <w:tab w:val="left" w:pos="9354"/>
              </w:tabs>
              <w:snapToGrid w:val="0"/>
              <w:ind w:right="-6"/>
            </w:pPr>
            <w:r w:rsidRPr="00156B34">
              <w:t xml:space="preserve">Оплата по муниципальному контракту от </w:t>
            </w:r>
            <w:r w:rsidRPr="00156B34">
              <w:rPr>
                <w:sz w:val="20"/>
                <w:szCs w:val="20"/>
              </w:rPr>
              <w:t xml:space="preserve">05.10.2018 </w:t>
            </w:r>
            <w:r w:rsidRPr="00156B34">
              <w:rPr>
                <w:sz w:val="20"/>
                <w:szCs w:val="20"/>
              </w:rPr>
              <w:br/>
              <w:t>№ 0178600000218000006-0849057-02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156B34">
              <w:rPr>
                <w:sz w:val="22"/>
                <w:szCs w:val="22"/>
              </w:rPr>
              <w:t>9</w:t>
            </w:r>
            <w:r w:rsidR="00FC3F66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156B3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56B34" w:rsidRPr="009101BE" w:rsidTr="00156B34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156B34" w:rsidRPr="00C613F3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Соисполнитель</w:t>
            </w:r>
          </w:p>
          <w:p w:rsidR="00DA32F0" w:rsidRPr="009101BE" w:rsidRDefault="00DA32F0" w:rsidP="00156B3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567B63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56B34" w:rsidRPr="009101BE" w:rsidTr="00277D9B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56B34" w:rsidRPr="00C613F3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6C4CB2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567B63" w:rsidRDefault="00156B34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77D9B" w:rsidRPr="009101BE" w:rsidTr="00277D9B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277D9B" w:rsidRDefault="00277D9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77D9B" w:rsidRPr="00C613F3" w:rsidRDefault="00277D9B" w:rsidP="008F4E24">
            <w:pPr>
              <w:tabs>
                <w:tab w:val="left" w:pos="9354"/>
              </w:tabs>
              <w:snapToGrid w:val="0"/>
              <w:ind w:right="-6"/>
            </w:pPr>
            <w:r w:rsidRPr="00156B34">
              <w:t xml:space="preserve">Оплата по муниципальному контракту от </w:t>
            </w:r>
            <w:r w:rsidRPr="00277D9B">
              <w:rPr>
                <w:sz w:val="20"/>
                <w:szCs w:val="20"/>
              </w:rPr>
              <w:t xml:space="preserve">12.10.2018 </w:t>
            </w:r>
            <w:r w:rsidRPr="00277D9B">
              <w:rPr>
                <w:sz w:val="20"/>
                <w:szCs w:val="20"/>
              </w:rPr>
              <w:br/>
              <w:t>№ 0178600000218000010-0849057-01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AF5AD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AF5AD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AF5AD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AF5AD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767,2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77D9B" w:rsidRPr="009101BE" w:rsidTr="0042631D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277D9B" w:rsidRDefault="00277D9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277D9B" w:rsidRPr="00C613F3" w:rsidRDefault="00277D9B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Соисполнитель</w:t>
            </w:r>
          </w:p>
          <w:p w:rsidR="00DA32F0" w:rsidRPr="009101BE" w:rsidRDefault="00DA32F0" w:rsidP="00AF5AD6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567B63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77D9B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277D9B" w:rsidRDefault="00277D9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277D9B" w:rsidRPr="00C613F3" w:rsidRDefault="00277D9B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DA32F0" w:rsidRPr="009101BE" w:rsidRDefault="00DA32F0" w:rsidP="00AF5AD6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9101BE" w:rsidRDefault="00277D9B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6C4CB2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567B63" w:rsidRDefault="00277D9B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2564" w:type="dxa"/>
            <w:vMerge w:val="restart"/>
            <w:tcBorders>
              <w:left w:val="single" w:sz="4" w:space="0" w:color="000000"/>
            </w:tcBorders>
          </w:tcPr>
          <w:p w:rsidR="00C17D5D" w:rsidRPr="004412EF" w:rsidRDefault="00A01DBA" w:rsidP="00DA32F0">
            <w:r>
              <w:t xml:space="preserve">Модернизация </w:t>
            </w:r>
            <w:r w:rsidR="00C17D5D" w:rsidRPr="004412EF">
              <w:t xml:space="preserve">котельной </w:t>
            </w:r>
            <w:proofErr w:type="gramStart"/>
            <w:r w:rsidR="00C17D5D" w:rsidRPr="004412EF">
              <w:t>в</w:t>
            </w:r>
            <w:proofErr w:type="gramEnd"/>
            <w:r w:rsidR="00C17D5D">
              <w:br/>
            </w:r>
            <w:r w:rsidR="00C17D5D" w:rsidRPr="004412EF">
              <w:t xml:space="preserve"> </w:t>
            </w:r>
            <w:proofErr w:type="gramStart"/>
            <w:r w:rsidR="00C17D5D" w:rsidRPr="004412EF">
              <w:t>с</w:t>
            </w:r>
            <w:proofErr w:type="gramEnd"/>
            <w:r w:rsidR="00C17D5D" w:rsidRPr="004412EF">
              <w:t xml:space="preserve">. Бирофельд, </w:t>
            </w:r>
            <w:r w:rsidR="00C17D5D" w:rsidRPr="004412EF">
              <w:br/>
              <w:t xml:space="preserve">ул. «Школа» </w:t>
            </w:r>
            <w:r w:rsidR="00C17D5D">
              <w:br/>
            </w:r>
            <w:r w:rsidR="00C17D5D" w:rsidRPr="004412EF">
              <w:t>ул. Таежная, 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A01DBA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A01DBA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1046,4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847CBC" w:rsidP="00DA32F0">
            <w:r>
              <w:t>Модернизация</w:t>
            </w:r>
            <w:r w:rsidR="00C17D5D" w:rsidRPr="004412EF">
              <w:t xml:space="preserve"> тепловых сетей </w:t>
            </w:r>
            <w:proofErr w:type="gramStart"/>
            <w:r w:rsidR="00C17D5D" w:rsidRPr="004412EF">
              <w:t>в</w:t>
            </w:r>
            <w:proofErr w:type="gramEnd"/>
            <w:r w:rsidR="00C17D5D" w:rsidRPr="004412EF">
              <w:t xml:space="preserve"> </w:t>
            </w:r>
            <w:r w:rsidR="00C17D5D" w:rsidRPr="004412EF">
              <w:br/>
              <w:t>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A01DBA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A01DBA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847CBC" w:rsidP="00DA32F0">
            <w:pPr>
              <w:tabs>
                <w:tab w:val="left" w:pos="9354"/>
              </w:tabs>
              <w:snapToGrid w:val="0"/>
              <w:ind w:right="-6"/>
            </w:pPr>
            <w:r>
              <w:t xml:space="preserve">Модернизация </w:t>
            </w:r>
            <w:r w:rsidR="00C17D5D" w:rsidRPr="004412EF">
              <w:t xml:space="preserve">водопроводных сетей </w:t>
            </w:r>
            <w:proofErr w:type="gramStart"/>
            <w:r w:rsidR="00C17D5D" w:rsidRPr="004412EF">
              <w:t>в</w:t>
            </w:r>
            <w:proofErr w:type="gramEnd"/>
            <w:r w:rsidR="00C17D5D" w:rsidRPr="004412EF">
              <w:t xml:space="preserve">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847CBC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847CBC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C17D5D" w:rsidP="00DA32F0">
            <w:r w:rsidRPr="004412EF">
              <w:t xml:space="preserve">Модернизация котельной </w:t>
            </w:r>
            <w:proofErr w:type="gramStart"/>
            <w:r w:rsidRPr="004412EF">
              <w:t>в</w:t>
            </w:r>
            <w:proofErr w:type="gramEnd"/>
            <w:r w:rsidRPr="004412EF">
              <w:t xml:space="preserve"> </w:t>
            </w:r>
            <w:r>
              <w:br/>
            </w:r>
            <w:r w:rsidRPr="004412EF">
              <w:t xml:space="preserve">с. Птичник, </w:t>
            </w:r>
            <w:r w:rsidRPr="004412EF">
              <w:br/>
              <w:t>ул. Мирная, 10б</w:t>
            </w:r>
          </w:p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847CBC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847CBC" w:rsidP="00847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C17D5D" w:rsidP="00DA32F0">
            <w:r w:rsidRPr="004412EF">
              <w:t xml:space="preserve">Оплата по муниципальному контракту от </w:t>
            </w:r>
            <w:r w:rsidRPr="00DA32F0">
              <w:rPr>
                <w:sz w:val="20"/>
                <w:szCs w:val="20"/>
              </w:rPr>
              <w:t xml:space="preserve">30.10.2018 </w:t>
            </w:r>
            <w:r w:rsidRPr="00DA32F0">
              <w:rPr>
                <w:sz w:val="20"/>
                <w:szCs w:val="20"/>
              </w:rPr>
              <w:br/>
              <w:t>№ 0178600000218000013-0849057-01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746,1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  <w:r w:rsidRPr="004412EF">
              <w:t xml:space="preserve">Оплата по муниципальному контракту от </w:t>
            </w:r>
            <w:r w:rsidRPr="00DA32F0">
              <w:rPr>
                <w:sz w:val="20"/>
                <w:szCs w:val="20"/>
              </w:rPr>
              <w:t>09.10.2018</w:t>
            </w:r>
            <w:r w:rsidRPr="00DA32F0">
              <w:rPr>
                <w:sz w:val="20"/>
                <w:szCs w:val="20"/>
              </w:rPr>
              <w:br/>
              <w:t>№ 0178600000218000009-0849057-01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639,3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DA32F0" w:rsidRDefault="00C17D5D" w:rsidP="00DA32F0">
            <w:pPr>
              <w:rPr>
                <w:sz w:val="20"/>
                <w:szCs w:val="20"/>
              </w:rPr>
            </w:pPr>
            <w:r w:rsidRPr="004412EF">
              <w:t xml:space="preserve">Оплата по муниципальному контракту от </w:t>
            </w:r>
            <w:r w:rsidRPr="00DA32F0">
              <w:rPr>
                <w:sz w:val="20"/>
                <w:szCs w:val="20"/>
              </w:rPr>
              <w:t>09.10.2018</w:t>
            </w:r>
            <w:r w:rsidRPr="00DA32F0">
              <w:rPr>
                <w:sz w:val="20"/>
                <w:szCs w:val="20"/>
              </w:rPr>
              <w:br/>
              <w:t xml:space="preserve"> № 0178600000218000008-0849057-01</w:t>
            </w:r>
          </w:p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4412EF" w:rsidRDefault="00C17D5D" w:rsidP="00C17D5D"/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35D58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6C4CB2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F15961">
              <w:rPr>
                <w:sz w:val="22"/>
                <w:szCs w:val="22"/>
              </w:rPr>
              <w:t>0,0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C17D5D" w:rsidP="00DA32F0">
            <w:r w:rsidRPr="004412EF">
              <w:t xml:space="preserve">Оплата по муниципальному контракту от </w:t>
            </w:r>
            <w:r w:rsidRPr="00DA32F0">
              <w:rPr>
                <w:sz w:val="20"/>
                <w:szCs w:val="20"/>
              </w:rPr>
              <w:t xml:space="preserve">05.10.2018 </w:t>
            </w:r>
            <w:r w:rsidRPr="00DA32F0">
              <w:rPr>
                <w:sz w:val="20"/>
                <w:szCs w:val="20"/>
              </w:rPr>
              <w:br/>
              <w:t>№ 0178600000218000005-0849057-01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96DAA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96DAA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896DAA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C66EB4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C66EB4">
              <w:rPr>
                <w:sz w:val="22"/>
                <w:szCs w:val="22"/>
              </w:rPr>
              <w:t>0,0</w:t>
            </w:r>
          </w:p>
        </w:tc>
      </w:tr>
      <w:tr w:rsidR="00DA32F0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A32F0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A32F0" w:rsidRPr="004412EF" w:rsidRDefault="00DA32F0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567B63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A32F0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A32F0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A32F0" w:rsidRPr="004412EF" w:rsidRDefault="00DA32F0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567B63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C17D5D" w:rsidP="00DA32F0">
            <w:r w:rsidRPr="004412EF">
              <w:t>Оплата по муниципа</w:t>
            </w:r>
            <w:r>
              <w:t xml:space="preserve">льному контракту от 19.12.2018 </w:t>
            </w:r>
            <w:r w:rsidRPr="004412EF">
              <w:t>№ 1ч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0C4552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0C4552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0C4552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436714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436714">
              <w:rPr>
                <w:sz w:val="22"/>
                <w:szCs w:val="22"/>
              </w:rPr>
              <w:t>0,0</w:t>
            </w:r>
          </w:p>
        </w:tc>
      </w:tr>
      <w:tr w:rsidR="00DA32F0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A32F0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A32F0" w:rsidRPr="004412EF" w:rsidRDefault="00DA32F0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567B63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A32F0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A32F0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A32F0" w:rsidRPr="004412EF" w:rsidRDefault="00DA32F0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567B63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C17D5D" w:rsidRPr="009101BE" w:rsidTr="00DA32F0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4412EF" w:rsidRDefault="00C17D5D" w:rsidP="00C17D5D">
            <w:pPr>
              <w:tabs>
                <w:tab w:val="left" w:pos="9354"/>
              </w:tabs>
              <w:snapToGrid w:val="0"/>
              <w:ind w:right="-6"/>
            </w:pPr>
            <w:r>
              <w:t>Разработка схем теплоснабжения, водоснабжения, водоотведения, проведение  технического обследования объектов теплоснабжения, водоснабжения, водоотведения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9101BE" w:rsidRDefault="00C17D5D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503CAD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503CAD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</w:pPr>
            <w:r w:rsidRPr="00503CAD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Default="00C17D5D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747,7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6F1F98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Default="00C17D5D" w:rsidP="00C17D5D">
            <w:pPr>
              <w:jc w:val="center"/>
            </w:pPr>
            <w:r w:rsidRPr="006F1F98">
              <w:rPr>
                <w:sz w:val="22"/>
                <w:szCs w:val="22"/>
              </w:rPr>
              <w:t>0,0</w:t>
            </w:r>
          </w:p>
        </w:tc>
      </w:tr>
      <w:tr w:rsidR="00DA32F0" w:rsidRPr="009101BE" w:rsidTr="00DA32F0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A32F0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DA32F0" w:rsidRPr="004412EF" w:rsidRDefault="00DA32F0" w:rsidP="00DA32F0"/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567B63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A32F0" w:rsidRPr="009101BE" w:rsidTr="004052F7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A32F0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A32F0" w:rsidRPr="004412EF" w:rsidRDefault="00DA32F0" w:rsidP="00C17D5D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C17D5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9101BE" w:rsidRDefault="00DA32F0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6C4CB2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567B63" w:rsidRDefault="00DA32F0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052F7" w:rsidRPr="009101BE" w:rsidTr="004052F7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052F7" w:rsidRDefault="004052F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4052F7" w:rsidRPr="004412EF" w:rsidRDefault="004052F7" w:rsidP="004052F7">
            <w:pPr>
              <w:tabs>
                <w:tab w:val="left" w:pos="9354"/>
              </w:tabs>
              <w:snapToGrid w:val="0"/>
              <w:ind w:right="-6"/>
            </w:pPr>
            <w:r>
              <w:t>Модернизация линий электропередач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Default="004052F7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Default="004052F7" w:rsidP="00C17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052F7" w:rsidRPr="009101BE" w:rsidTr="004052F7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052F7" w:rsidRDefault="004052F7" w:rsidP="004052F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4052F7" w:rsidRPr="004412EF" w:rsidRDefault="004052F7" w:rsidP="004052F7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</w:tr>
      <w:tr w:rsidR="004052F7" w:rsidRPr="009101BE" w:rsidTr="00277D9B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auto"/>
            </w:tcBorders>
          </w:tcPr>
          <w:p w:rsidR="004052F7" w:rsidRPr="004412EF" w:rsidRDefault="004052F7" w:rsidP="004052F7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9101BE" w:rsidRDefault="004052F7" w:rsidP="004052F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Default="004052F7" w:rsidP="004052F7">
            <w:pPr>
              <w:jc w:val="center"/>
            </w:pPr>
            <w:r w:rsidRPr="00ED40FA">
              <w:rPr>
                <w:sz w:val="22"/>
                <w:szCs w:val="22"/>
              </w:rPr>
              <w:t>0,0</w:t>
            </w:r>
          </w:p>
        </w:tc>
      </w:tr>
    </w:tbl>
    <w:p w:rsidR="00DA32F0" w:rsidRDefault="00DA32F0" w:rsidP="004052F7">
      <w:pPr>
        <w:jc w:val="center"/>
        <w:rPr>
          <w:sz w:val="28"/>
          <w:szCs w:val="28"/>
        </w:rPr>
      </w:pPr>
    </w:p>
    <w:p w:rsidR="008C4565" w:rsidRDefault="008C4565" w:rsidP="00791400">
      <w:pPr>
        <w:jc w:val="right"/>
        <w:rPr>
          <w:sz w:val="28"/>
          <w:szCs w:val="28"/>
        </w:rPr>
      </w:pPr>
    </w:p>
    <w:p w:rsidR="00FC3F66" w:rsidRDefault="00FC3F66" w:rsidP="00791400">
      <w:pPr>
        <w:jc w:val="right"/>
        <w:rPr>
          <w:sz w:val="28"/>
          <w:szCs w:val="28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4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967ACC">
        <w:rPr>
          <w:sz w:val="28"/>
          <w:szCs w:val="28"/>
        </w:rPr>
        <w:t xml:space="preserve"> автономной области на 2016-2021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584" w:type="dxa"/>
        <w:tblInd w:w="-15" w:type="dxa"/>
        <w:tblLayout w:type="fixed"/>
        <w:tblLook w:val="0000"/>
      </w:tblPr>
      <w:tblGrid>
        <w:gridCol w:w="751"/>
        <w:gridCol w:w="3767"/>
        <w:gridCol w:w="3577"/>
        <w:gridCol w:w="1090"/>
        <w:gridCol w:w="1059"/>
        <w:gridCol w:w="1090"/>
        <w:gridCol w:w="1046"/>
        <w:gridCol w:w="1048"/>
        <w:gridCol w:w="1078"/>
        <w:gridCol w:w="1078"/>
      </w:tblGrid>
      <w:tr w:rsidR="00D534CF" w:rsidRPr="009552E9" w:rsidTr="00D534CF">
        <w:trPr>
          <w:trHeight w:val="51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3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74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D534CF" w:rsidRPr="009552E9" w:rsidTr="00D534CF">
        <w:trPr>
          <w:trHeight w:val="4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D534CF" w:rsidRPr="009552E9" w:rsidTr="00D534CF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534CF" w:rsidRPr="009101BE" w:rsidTr="00D534CF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</w:t>
            </w:r>
            <w:r w:rsidR="003344BB">
              <w:rPr>
                <w:sz w:val="22"/>
                <w:szCs w:val="22"/>
              </w:rPr>
              <w:t xml:space="preserve"> автономной области на 2016-2021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77D02" w:rsidRDefault="00F77D02" w:rsidP="0073047B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F77D02">
              <w:rPr>
                <w:sz w:val="22"/>
                <w:szCs w:val="22"/>
              </w:rPr>
              <w:t>34124,96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6 366,8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5157,54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E4063" w:rsidP="00581C88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10343</w:t>
            </w:r>
            <w:r w:rsidR="00581C88">
              <w:rPr>
                <w:sz w:val="22"/>
                <w:szCs w:val="22"/>
              </w:rPr>
              <w:t>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77D02" w:rsidP="00941C2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10007,6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Текущий ремонт участка канализационной сети от КК-37 до КНС, а также КНС по адресу: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«в»,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Разработка схем теплоснабжения, водоснабжения и водоотведения </w:t>
            </w:r>
            <w:proofErr w:type="spellStart"/>
            <w:r w:rsidRPr="009101BE">
              <w:rPr>
                <w:sz w:val="22"/>
                <w:szCs w:val="22"/>
              </w:rPr>
              <w:t>Бирофельдского</w:t>
            </w:r>
            <w:proofErr w:type="spellEnd"/>
            <w:r w:rsidRPr="009101BE">
              <w:rPr>
                <w:sz w:val="22"/>
                <w:szCs w:val="22"/>
              </w:rPr>
              <w:t xml:space="preserve"> и </w:t>
            </w:r>
            <w:proofErr w:type="spellStart"/>
            <w:r w:rsidRPr="009101BE">
              <w:rPr>
                <w:sz w:val="22"/>
                <w:szCs w:val="22"/>
              </w:rPr>
              <w:t>Валдгеймского</w:t>
            </w:r>
            <w:proofErr w:type="spellEnd"/>
            <w:r w:rsidRPr="009101BE">
              <w:rPr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</w:t>
            </w:r>
            <w:r w:rsidRPr="009101BE">
              <w:rPr>
                <w:sz w:val="22"/>
                <w:szCs w:val="22"/>
              </w:rPr>
              <w:lastRenderedPageBreak/>
              <w:t xml:space="preserve">сбрасываемых сточных вод </w:t>
            </w:r>
          </w:p>
          <w:p w:rsidR="00D534CF" w:rsidRPr="009101BE" w:rsidRDefault="00D534CF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по микробиологическим показателям и не причиняющим вред окружающей среде, с целью исключения сброса неочищенных сточных вод из выпуска </w:t>
            </w:r>
            <w:proofErr w:type="spellStart"/>
            <w:r w:rsidRPr="009101BE">
              <w:rPr>
                <w:sz w:val="22"/>
                <w:szCs w:val="22"/>
              </w:rPr>
              <w:t>канализационно-насосной</w:t>
            </w:r>
            <w:proofErr w:type="spellEnd"/>
            <w:r w:rsidRPr="009101BE">
              <w:rPr>
                <w:sz w:val="22"/>
                <w:szCs w:val="22"/>
              </w:rPr>
              <w:t xml:space="preserve"> станции, расположенной по адресу: ЕАО, Биробиджанский район, 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8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0B11E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Модернизация/ремонт водонапорных башен</w:t>
            </w:r>
            <w:r w:rsidRPr="009101BE">
              <w:rPr>
                <w:sz w:val="22"/>
                <w:szCs w:val="22"/>
              </w:rPr>
              <w:t xml:space="preserve">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>
              <w:rPr>
                <w:sz w:val="22"/>
                <w:szCs w:val="22"/>
              </w:rPr>
              <w:t xml:space="preserve">, с. </w:t>
            </w:r>
            <w:proofErr w:type="spellStart"/>
            <w:r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967ACC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344,799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70</w:t>
            </w:r>
            <w:r w:rsidRPr="00F22B46">
              <w:rPr>
                <w:sz w:val="22"/>
                <w:szCs w:val="22"/>
              </w:rPr>
              <w:t>,79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967ACC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274</w:t>
            </w:r>
            <w:r w:rsidR="00D534CF">
              <w:rPr>
                <w:sz w:val="22"/>
                <w:szCs w:val="22"/>
              </w:rPr>
              <w:t>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1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29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28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резервных источников питания на котельные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77D02" w:rsidP="00DA3D5C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1993,312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470,0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9,512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9870B4" w:rsidP="000B3E8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77D02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</w:t>
            </w:r>
            <w:r w:rsidR="00156B34">
              <w:rPr>
                <w:sz w:val="22"/>
                <w:szCs w:val="22"/>
              </w:rPr>
              <w:t>3,8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500,0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1594,71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535,71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C3F66" w:rsidP="00BD1C3A">
            <w:pPr>
              <w:jc w:val="center"/>
            </w:pPr>
            <w:r>
              <w:rPr>
                <w:sz w:val="22"/>
                <w:szCs w:val="22"/>
              </w:rPr>
              <w:t>59</w:t>
            </w:r>
            <w:r w:rsidR="00D534CF" w:rsidRPr="009101BE">
              <w:rPr>
                <w:sz w:val="22"/>
                <w:szCs w:val="22"/>
              </w:rPr>
              <w:t>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учреждений </w:t>
            </w:r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9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Оплата по ранее заключенным муниципальным контрактам № 03783000026</w:t>
            </w:r>
            <w:r>
              <w:rPr>
                <w:sz w:val="22"/>
                <w:szCs w:val="22"/>
              </w:rPr>
              <w:t>1500000_118427 от 15.07.2015 и №</w:t>
            </w:r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</w:rPr>
              <w:lastRenderedPageBreak/>
              <w:t xml:space="preserve">0378300002615000009_118427 от 26.07.2015 (реконструкция котельных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</w:t>
            </w:r>
            <w:proofErr w:type="spellStart"/>
            <w:r w:rsidRPr="009101BE">
              <w:rPr>
                <w:sz w:val="22"/>
                <w:szCs w:val="22"/>
              </w:rPr>
              <w:t>Найфельд</w:t>
            </w:r>
            <w:proofErr w:type="spellEnd"/>
            <w:r w:rsidRPr="009101BE">
              <w:rPr>
                <w:sz w:val="22"/>
                <w:szCs w:val="22"/>
              </w:rPr>
              <w:t xml:space="preserve">,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2 780,66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2 780,66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4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75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6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</w:pPr>
            <w:proofErr w:type="gramStart"/>
            <w:r w:rsidRPr="009101BE">
              <w:rPr>
                <w:sz w:val="22"/>
                <w:szCs w:val="22"/>
              </w:rPr>
              <w:t>Приобретение</w:t>
            </w:r>
            <w:r>
              <w:rPr>
                <w:sz w:val="22"/>
                <w:szCs w:val="22"/>
              </w:rPr>
              <w:t xml:space="preserve">/ремонт </w:t>
            </w:r>
            <w:r w:rsidRPr="009101BE">
              <w:rPr>
                <w:sz w:val="22"/>
                <w:szCs w:val="22"/>
              </w:rPr>
              <w:t xml:space="preserve"> насосов (фекальный, циркуляционный, </w:t>
            </w:r>
            <w:proofErr w:type="gramEnd"/>
          </w:p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глубинный</w:t>
            </w:r>
            <w:r>
              <w:rPr>
                <w:sz w:val="22"/>
                <w:szCs w:val="22"/>
              </w:rPr>
              <w:t>, дымосос</w:t>
            </w:r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77D02" w:rsidP="003344BB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63</w:t>
            </w:r>
            <w:r w:rsidR="00FC3F66">
              <w:rPr>
                <w:sz w:val="22"/>
                <w:szCs w:val="22"/>
              </w:rPr>
              <w:t>5,4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D534CF" w:rsidP="008F4E24">
            <w:r>
              <w:rPr>
                <w:sz w:val="22"/>
                <w:szCs w:val="22"/>
              </w:rPr>
              <w:t>260,00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F22B46" w:rsidRDefault="00880967" w:rsidP="00DA3D5C">
            <w:pPr>
              <w:jc w:val="center"/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F77D02" w:rsidP="008F4E24">
            <w:pPr>
              <w:jc w:val="center"/>
            </w:pPr>
            <w:r>
              <w:rPr>
                <w:sz w:val="22"/>
                <w:szCs w:val="22"/>
              </w:rPr>
              <w:t>230</w:t>
            </w:r>
            <w:r w:rsidR="00156B34">
              <w:rPr>
                <w:sz w:val="22"/>
                <w:szCs w:val="22"/>
              </w:rPr>
              <w:t>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10.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Оплата по муниципальному контракту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>№ 16 ЭА от 12.12.2016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3 996,741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2 000,0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1996,741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92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2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Замена тепловых и водопроводных сетей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8A639A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="00D534CF">
              <w:rPr>
                <w:sz w:val="22"/>
                <w:szCs w:val="22"/>
              </w:rPr>
              <w:t>24,0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254,0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8A639A" w:rsidP="000B3E8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D534CF">
              <w:rPr>
                <w:sz w:val="22"/>
                <w:szCs w:val="22"/>
              </w:rPr>
              <w:t>70,</w:t>
            </w:r>
            <w:r w:rsidR="00D534CF" w:rsidRPr="009101BE"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12.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</w:t>
            </w:r>
            <w:proofErr w:type="spellStart"/>
            <w:proofErr w:type="gramStart"/>
            <w:r w:rsidRPr="009101BE">
              <w:rPr>
                <w:sz w:val="22"/>
                <w:szCs w:val="22"/>
              </w:rPr>
              <w:t>дизель-генератора</w:t>
            </w:r>
            <w:proofErr w:type="spellEnd"/>
            <w:proofErr w:type="gramEnd"/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  <w:lang w:val="en-US"/>
              </w:rPr>
              <w:t>SH100GF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150,0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13.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трансформаторов тока  типа ТТН-Ш 200/5 в количестве 2-х комплектов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14.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асинхронного двигателя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15.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КНС по адресу: </w:t>
            </w:r>
            <w:r w:rsidRPr="009101BE">
              <w:rPr>
                <w:sz w:val="22"/>
                <w:szCs w:val="22"/>
              </w:rPr>
              <w:br/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16. 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967ACC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водопроводных сетей 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7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17.</w:t>
            </w:r>
          </w:p>
        </w:tc>
        <w:tc>
          <w:tcPr>
            <w:tcW w:w="37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9101BE">
              <w:rPr>
                <w:color w:val="000000"/>
                <w:sz w:val="22"/>
                <w:szCs w:val="22"/>
              </w:rPr>
              <w:t xml:space="preserve">Замена участка тепловой сети </w:t>
            </w:r>
            <w:proofErr w:type="gramStart"/>
            <w:r w:rsidRPr="009101BE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9101BE">
              <w:rPr>
                <w:color w:val="000000"/>
                <w:sz w:val="22"/>
                <w:szCs w:val="22"/>
              </w:rPr>
              <w:t xml:space="preserve"> пер. Гаражный, 4,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8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4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3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17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9552E9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proofErr w:type="gramStart"/>
            <w:r w:rsidRPr="00A02C7D">
              <w:rPr>
                <w:color w:val="000000"/>
                <w:sz w:val="22"/>
                <w:szCs w:val="22"/>
              </w:rPr>
              <w:t>Модернизация водопроводных сетей в с. Птичник от водонапорной башни ул. Новая, 2 «а» до колодца вблизи автомобильной дороги</w:t>
            </w:r>
            <w:proofErr w:type="gram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71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Ремонт водогрейного котла КВр-0,63</w:t>
            </w:r>
            <w:r>
              <w:rPr>
                <w:sz w:val="22"/>
                <w:szCs w:val="22"/>
              </w:rPr>
              <w:br/>
            </w:r>
            <w:r w:rsidRPr="00A02C7D">
              <w:rPr>
                <w:sz w:val="22"/>
                <w:szCs w:val="22"/>
              </w:rPr>
              <w:t xml:space="preserve">с. Птичник, ул. </w:t>
            </w:r>
            <w:proofErr w:type="gramStart"/>
            <w:r w:rsidRPr="00A02C7D">
              <w:rPr>
                <w:sz w:val="22"/>
                <w:szCs w:val="22"/>
              </w:rPr>
              <w:t>Мирная</w:t>
            </w:r>
            <w:proofErr w:type="gramEnd"/>
            <w:r w:rsidRPr="00A02C7D">
              <w:rPr>
                <w:sz w:val="22"/>
                <w:szCs w:val="22"/>
              </w:rPr>
              <w:t xml:space="preserve"> 10б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>Изменение трассировки магистрального водопровода ХВС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  <w:p w:rsidR="00FC3F66" w:rsidRPr="009101BE" w:rsidRDefault="00FC3F66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Приобретение измерительных приборов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A3D5C" w:rsidP="008F4E24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D534CF">
              <w:rPr>
                <w:sz w:val="22"/>
                <w:szCs w:val="22"/>
              </w:rPr>
              <w:t>5,0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A3D5C" w:rsidP="008F4E24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D534CF">
              <w:rPr>
                <w:sz w:val="22"/>
                <w:szCs w:val="22"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83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A02C7D">
              <w:rPr>
                <w:sz w:val="22"/>
                <w:szCs w:val="22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F77D02" w:rsidP="008F4E2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D534CF">
              <w:rPr>
                <w:sz w:val="22"/>
                <w:szCs w:val="22"/>
              </w:rPr>
              <w:t>7,0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F77D02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 xml:space="preserve">Замена участка тепловой сети от теплового колодца ТК-5 до ТК-1 протяженностью 92,4 м </w:t>
            </w:r>
            <w:proofErr w:type="gramStart"/>
            <w:r w:rsidRPr="00A02C7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A02C7D">
              <w:rPr>
                <w:color w:val="000000"/>
                <w:sz w:val="22"/>
                <w:szCs w:val="22"/>
              </w:rPr>
              <w:t xml:space="preserve"> с. Бирофельд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Pr="00A02C7D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1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42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2044B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2044B5">
              <w:rPr>
                <w:sz w:val="22"/>
                <w:szCs w:val="22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2044B5">
              <w:rPr>
                <w:sz w:val="22"/>
                <w:szCs w:val="22"/>
              </w:rPr>
              <w:t xml:space="preserve"> Б</w:t>
            </w:r>
            <w:proofErr w:type="gramEnd"/>
            <w:r w:rsidRPr="002044B5">
              <w:rPr>
                <w:sz w:val="22"/>
                <w:szCs w:val="22"/>
              </w:rPr>
              <w:t xml:space="preserve"> на котельной «Школа» с. Бирофельд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0C0D50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0C0D50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1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37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61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3767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Замена изоляции на участке тепловой сети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4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34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79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791400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  <w:r w:rsidRPr="00791400">
              <w:rPr>
                <w:sz w:val="22"/>
                <w:szCs w:val="22"/>
              </w:rPr>
              <w:t>26.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791400" w:rsidRDefault="00D534CF" w:rsidP="008F4E24">
            <w:pPr>
              <w:tabs>
                <w:tab w:val="left" w:pos="9354"/>
              </w:tabs>
              <w:snapToGrid w:val="0"/>
              <w:ind w:right="-6"/>
            </w:pPr>
            <w:r w:rsidRPr="00791400">
              <w:rPr>
                <w:sz w:val="22"/>
                <w:szCs w:val="22"/>
              </w:rPr>
              <w:t>Замена приборов учета электрической энергии</w:t>
            </w:r>
          </w:p>
          <w:p w:rsidR="00D534CF" w:rsidRPr="00791400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6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249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  <w:r w:rsidRPr="00394954">
              <w:rPr>
                <w:sz w:val="22"/>
                <w:szCs w:val="22"/>
              </w:rPr>
              <w:t>Оплата по ранее заключенному муниципальному  контракту</w:t>
            </w:r>
            <w:r w:rsidRPr="00394954">
              <w:rPr>
                <w:sz w:val="22"/>
                <w:szCs w:val="22"/>
              </w:rPr>
              <w:br/>
            </w:r>
            <w:r w:rsidRPr="00394954">
              <w:rPr>
                <w:sz w:val="22"/>
                <w:szCs w:val="22"/>
              </w:rPr>
              <w:lastRenderedPageBreak/>
              <w:t>№ 5/17ЗК от 20.07.2017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390,2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390,2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C12006" w:rsidRDefault="00D534CF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9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1F4988">
            <w:r w:rsidRPr="00B60D0C">
              <w:rPr>
                <w:sz w:val="22"/>
                <w:szCs w:val="22"/>
              </w:rPr>
              <w:t>Модернизация котельного оборудования в котельной в</w:t>
            </w:r>
            <w:r>
              <w:rPr>
                <w:sz w:val="22"/>
                <w:szCs w:val="22"/>
              </w:rPr>
              <w:t xml:space="preserve"> пос. Птичник</w:t>
            </w:r>
            <w:r w:rsidRPr="00B60D0C">
              <w:rPr>
                <w:sz w:val="22"/>
                <w:szCs w:val="22"/>
              </w:rPr>
              <w:t>, БДРСУ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82,90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82,90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746,1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746,1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B60D0C">
              <w:rPr>
                <w:sz w:val="22"/>
                <w:szCs w:val="22"/>
              </w:rPr>
              <w:t>Найфельд</w:t>
            </w:r>
            <w:proofErr w:type="spellEnd"/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106,8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106,8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FE4063" w:rsidP="00602831">
            <w:pPr>
              <w:jc w:val="center"/>
            </w:pPr>
            <w:r>
              <w:rPr>
                <w:sz w:val="22"/>
                <w:szCs w:val="22"/>
              </w:rPr>
              <w:t>913,</w:t>
            </w:r>
            <w:r w:rsidR="00DA3D5C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FE4063" w:rsidP="009870B4">
            <w:pPr>
              <w:jc w:val="center"/>
            </w:pPr>
            <w:r>
              <w:rPr>
                <w:sz w:val="22"/>
                <w:szCs w:val="22"/>
              </w:rPr>
              <w:t>913,</w:t>
            </w:r>
            <w:r w:rsidR="00DA3D5C">
              <w:rPr>
                <w:sz w:val="22"/>
                <w:szCs w:val="22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>Модернизация котельной в</w:t>
            </w:r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gramStart"/>
            <w:r w:rsidRPr="00B60D0C">
              <w:rPr>
                <w:sz w:val="22"/>
                <w:szCs w:val="22"/>
              </w:rPr>
              <w:t>Дубовое</w:t>
            </w:r>
            <w:proofErr w:type="gramEnd"/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94,24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94,24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848,16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848,16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B60D0C">
              <w:rPr>
                <w:sz w:val="22"/>
                <w:szCs w:val="22"/>
              </w:rPr>
              <w:t>Валдгейм</w:t>
            </w:r>
            <w:proofErr w:type="spellEnd"/>
            <w:r w:rsidRPr="00B60D0C">
              <w:rPr>
                <w:sz w:val="22"/>
                <w:szCs w:val="22"/>
              </w:rPr>
              <w:t xml:space="preserve">, </w:t>
            </w:r>
          </w:p>
          <w:p w:rsidR="00D534CF" w:rsidRPr="00B60D0C" w:rsidRDefault="00D534CF" w:rsidP="00B60D0C">
            <w:r w:rsidRPr="00B60D0C">
              <w:rPr>
                <w:sz w:val="22"/>
                <w:szCs w:val="22"/>
              </w:rPr>
              <w:t>ул. Школьная, 14</w:t>
            </w:r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261,</w:t>
            </w:r>
            <w:r w:rsidR="00DA3D5C">
              <w:rPr>
                <w:sz w:val="22"/>
                <w:szCs w:val="22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261,</w:t>
            </w:r>
            <w:r w:rsidR="00DA3D5C">
              <w:rPr>
                <w:sz w:val="22"/>
                <w:szCs w:val="22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2351,5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2351,5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pPr>
              <w:tabs>
                <w:tab w:val="left" w:pos="9354"/>
              </w:tabs>
              <w:snapToGrid w:val="0"/>
              <w:ind w:right="-6"/>
            </w:pPr>
            <w:r w:rsidRPr="00B60D0C">
              <w:rPr>
                <w:sz w:val="22"/>
                <w:szCs w:val="22"/>
              </w:rPr>
              <w:t xml:space="preserve">Модернизация системы теплоснабжения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с. </w:t>
            </w:r>
            <w:proofErr w:type="spellStart"/>
            <w:r w:rsidRPr="00B60D0C">
              <w:rPr>
                <w:sz w:val="22"/>
                <w:szCs w:val="22"/>
              </w:rPr>
              <w:t>Валдгейм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AD3362" w:rsidP="00602831">
            <w:pPr>
              <w:jc w:val="center"/>
            </w:pPr>
            <w:r>
              <w:rPr>
                <w:sz w:val="22"/>
                <w:szCs w:val="22"/>
              </w:rPr>
              <w:t>303,69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AD3362" w:rsidP="00602831">
            <w:pPr>
              <w:jc w:val="center"/>
            </w:pPr>
            <w:r>
              <w:rPr>
                <w:sz w:val="22"/>
                <w:szCs w:val="22"/>
              </w:rPr>
              <w:t>303,69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1404,91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1404,91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>с. Птичник, ул. Мирная, 10б</w:t>
            </w:r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64,75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64,75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582,75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582,75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B60D0C" w:rsidRDefault="00D534CF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>с. Птичник, пер. Гаражный, 8</w:t>
            </w:r>
          </w:p>
          <w:p w:rsidR="00D534CF" w:rsidRPr="00B60D0C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86,9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86,9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71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782,</w:t>
            </w:r>
            <w:r w:rsidR="00DA3D5C">
              <w:rPr>
                <w:sz w:val="22"/>
                <w:szCs w:val="22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782,</w:t>
            </w:r>
            <w:r w:rsidR="00DA3D5C">
              <w:rPr>
                <w:sz w:val="22"/>
                <w:szCs w:val="22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D534CF" w:rsidRDefault="00D534CF" w:rsidP="00D534CF">
            <w:pPr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0,0</w:t>
            </w:r>
          </w:p>
          <w:p w:rsidR="003344BB" w:rsidRPr="009101BE" w:rsidRDefault="003344BB" w:rsidP="00D534CF">
            <w:pPr>
              <w:tabs>
                <w:tab w:val="left" w:pos="9354"/>
              </w:tabs>
              <w:ind w:right="-6"/>
              <w:jc w:val="center"/>
            </w:pP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котельного оборудования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9870B4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9870B4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C613F3" w:rsidRDefault="00D534C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AD3362">
        <w:trPr>
          <w:trHeight w:val="287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тепловых и канализационных колодцев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9870B4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9870B4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602831" w:rsidRDefault="00D534C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D534C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D534CF" w:rsidRPr="009101BE" w:rsidTr="00AD3362">
        <w:trPr>
          <w:trHeight w:val="299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D534CF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  <w:p w:rsidR="00D534CF" w:rsidRPr="009101BE" w:rsidRDefault="00D534CF" w:rsidP="00D534CF">
            <w:pPr>
              <w:jc w:val="center"/>
            </w:pPr>
          </w:p>
        </w:tc>
      </w:tr>
      <w:tr w:rsidR="00D534CF" w:rsidRPr="009101BE" w:rsidTr="00AD3362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394954" w:rsidRDefault="00D534C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9101BE" w:rsidRDefault="00D534C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Default="00D534C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9101BE" w:rsidRDefault="00D534CF" w:rsidP="00D534CF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AD3362" w:rsidRPr="009101BE" w:rsidTr="00AD3362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A70EF2" w:rsidRDefault="00AD3362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D534CF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D3362" w:rsidRPr="009101BE" w:rsidTr="00AD3362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электрических сетей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AD3362" w:rsidRPr="009101BE" w:rsidTr="00AD3362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AD3362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AD3362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AD3362" w:rsidRPr="00394954" w:rsidRDefault="00AD3362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Default="00AD3362" w:rsidP="007B09B5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9101BE" w:rsidRDefault="00AD3362" w:rsidP="007B09B5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394954" w:rsidRDefault="009870B4" w:rsidP="009870B4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компрессора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156B3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870B4">
              <w:rPr>
                <w:sz w:val="22"/>
                <w:szCs w:val="22"/>
              </w:rPr>
              <w:t>7,0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A70EF2" w:rsidRDefault="00156B34" w:rsidP="00156B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  <w:r>
              <w:t>Модернизация котельного оборудования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DA3D5C">
              <w:rPr>
                <w:sz w:val="22"/>
                <w:szCs w:val="22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DA3D5C">
              <w:rPr>
                <w:sz w:val="22"/>
                <w:szCs w:val="22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A70EF2" w:rsidRDefault="009870B4" w:rsidP="007B09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Default="009870B4" w:rsidP="009870B4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  <w:r>
              <w:t xml:space="preserve">Модернизация системы водоснабжения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r>
              <w:br/>
              <w:t xml:space="preserve">с. </w:t>
            </w:r>
            <w:proofErr w:type="spellStart"/>
            <w:r>
              <w:t>Валдгейм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44,4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44,4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9870B4" w:rsidRPr="00C613F3" w:rsidRDefault="009870B4" w:rsidP="009870B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7B09B5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9870B4" w:rsidRPr="009101BE" w:rsidTr="009870B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9870B4" w:rsidRPr="00394954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9101BE" w:rsidRDefault="009870B4" w:rsidP="009870B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9870B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394954" w:rsidRDefault="009870B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  <w:p w:rsidR="00156B34" w:rsidRPr="009101BE" w:rsidRDefault="00156B34" w:rsidP="009870B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BD1C3A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кранов фланцевых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8,0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8,0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  <w:r w:rsidRPr="00156B34">
              <w:t xml:space="preserve">Оплата по муниципальному контракту от </w:t>
            </w:r>
            <w:r w:rsidRPr="00156B34">
              <w:rPr>
                <w:sz w:val="20"/>
                <w:szCs w:val="20"/>
              </w:rPr>
              <w:t xml:space="preserve">05.10.2018 </w:t>
            </w:r>
            <w:r w:rsidRPr="00156B34">
              <w:rPr>
                <w:sz w:val="20"/>
                <w:szCs w:val="20"/>
              </w:rPr>
              <w:br/>
              <w:t>№ 0178600000218000007-0849057-02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45,3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45,3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BD1C3A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407,9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BD1C3A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407,9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  <w:r w:rsidRPr="00156B34">
              <w:t xml:space="preserve">Оплата по муниципальному контракту от </w:t>
            </w:r>
            <w:r w:rsidRPr="00156B34">
              <w:rPr>
                <w:sz w:val="20"/>
                <w:szCs w:val="20"/>
              </w:rPr>
              <w:t xml:space="preserve">05.10.2018 </w:t>
            </w:r>
            <w:r w:rsidRPr="00156B34">
              <w:rPr>
                <w:sz w:val="20"/>
                <w:szCs w:val="20"/>
              </w:rPr>
              <w:br/>
              <w:t>№ 0178600000218000006-0849057-02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182,9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182,9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9870B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BD1C3A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1646,</w:t>
            </w:r>
            <w:r w:rsidR="00C07501">
              <w:rPr>
                <w:sz w:val="22"/>
                <w:szCs w:val="22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BD1C3A" w:rsidP="00C07501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1646,</w:t>
            </w:r>
            <w:r w:rsidR="00C07501">
              <w:rPr>
                <w:sz w:val="22"/>
                <w:szCs w:val="22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156B34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156B34" w:rsidRPr="009101BE" w:rsidTr="00DA3D5C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394954" w:rsidRDefault="00156B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9101BE" w:rsidRDefault="00156B34" w:rsidP="00156B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BD1C3A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DA3D5C" w:rsidRPr="009101BE" w:rsidTr="00DA3D5C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A3D5C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A3D5C" w:rsidRPr="00394954" w:rsidRDefault="00DA3D5C" w:rsidP="008F4E24">
            <w:pPr>
              <w:tabs>
                <w:tab w:val="left" w:pos="9354"/>
              </w:tabs>
              <w:snapToGrid w:val="0"/>
              <w:ind w:right="-6"/>
            </w:pPr>
            <w:r w:rsidRPr="00156B34">
              <w:t xml:space="preserve">Оплата по муниципальному контракту от  </w:t>
            </w:r>
            <w:r w:rsidRPr="00277D9B">
              <w:rPr>
                <w:sz w:val="20"/>
                <w:szCs w:val="20"/>
              </w:rPr>
              <w:t xml:space="preserve">12.10.2018 </w:t>
            </w:r>
            <w:r w:rsidRPr="00277D9B">
              <w:rPr>
                <w:sz w:val="20"/>
                <w:szCs w:val="20"/>
              </w:rPr>
              <w:br/>
              <w:t>№ 0178600000218000010-0849057-01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9101BE" w:rsidRDefault="00DA3D5C" w:rsidP="00AF5AD6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0,00036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0,00036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156B34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156B3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DA3D5C" w:rsidRPr="009101BE" w:rsidTr="00DA3D5C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A3D5C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A3D5C" w:rsidRPr="00394954" w:rsidRDefault="00DA3D5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9101BE" w:rsidRDefault="00DA3D5C" w:rsidP="00AF5AD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BD1C3A" w:rsidP="00C07501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767,</w:t>
            </w:r>
            <w:r w:rsidR="00C07501">
              <w:rPr>
                <w:sz w:val="22"/>
                <w:szCs w:val="22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BD1C3A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767,</w:t>
            </w:r>
            <w:r w:rsidR="00C07501">
              <w:rPr>
                <w:sz w:val="22"/>
                <w:szCs w:val="22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DA3D5C" w:rsidRPr="009101BE" w:rsidTr="00DA3D5C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A3D5C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DA3D5C" w:rsidRPr="00394954" w:rsidRDefault="00DA3D5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9101BE" w:rsidRDefault="00DA3D5C" w:rsidP="00AF5AD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DA3D5C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A3D5C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DA3D5C" w:rsidRPr="00394954" w:rsidRDefault="00DA3D5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9101BE" w:rsidRDefault="00DA3D5C" w:rsidP="00AF5AD6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AF5AD6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BD1C3A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4412EF" w:rsidRDefault="00F77D02" w:rsidP="00BD1C3A">
            <w:r>
              <w:t xml:space="preserve">Модернизация </w:t>
            </w:r>
            <w:r w:rsidR="004412EF" w:rsidRPr="004412EF">
              <w:t xml:space="preserve"> котельной </w:t>
            </w:r>
            <w:proofErr w:type="gramStart"/>
            <w:r w:rsidR="004412EF" w:rsidRPr="004412EF">
              <w:t>в</w:t>
            </w:r>
            <w:proofErr w:type="gramEnd"/>
            <w:r w:rsidR="004412EF" w:rsidRPr="004412EF">
              <w:t xml:space="preserve"> </w:t>
            </w:r>
            <w:r>
              <w:br/>
            </w:r>
            <w:proofErr w:type="gramStart"/>
            <w:r w:rsidR="004412EF" w:rsidRPr="004412EF">
              <w:t>с</w:t>
            </w:r>
            <w:proofErr w:type="gramEnd"/>
            <w:r w:rsidR="004412EF" w:rsidRPr="004412EF">
              <w:t xml:space="preserve">. Бирофельд, </w:t>
            </w:r>
            <w:r w:rsidR="004412EF" w:rsidRPr="004412EF">
              <w:br/>
              <w:t>ул. «Школа» ул. Таежная, 11</w:t>
            </w:r>
          </w:p>
          <w:p w:rsidR="004412EF" w:rsidRPr="004412EF" w:rsidRDefault="004412EF" w:rsidP="00BD1C3A"/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F77D02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F77D02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941,8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941,8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BD1C3A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4412EF" w:rsidRDefault="00F77D02" w:rsidP="004412EF">
            <w:r>
              <w:t>Модернизация</w:t>
            </w:r>
            <w:r w:rsidR="004412EF" w:rsidRPr="004412EF">
              <w:t xml:space="preserve"> тепловых сетей </w:t>
            </w:r>
            <w:proofErr w:type="gramStart"/>
            <w:r w:rsidR="004412EF" w:rsidRPr="004412EF">
              <w:t>в</w:t>
            </w:r>
            <w:proofErr w:type="gramEnd"/>
            <w:r w:rsidR="004412EF" w:rsidRPr="004412EF">
              <w:t xml:space="preserve"> </w:t>
            </w:r>
            <w:r w:rsidR="004412EF" w:rsidRPr="004412EF">
              <w:br/>
              <w:t>с. Бирофельд</w:t>
            </w:r>
          </w:p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BD1C3A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BD1C3A" w:rsidRDefault="004412EF" w:rsidP="004412EF">
            <w:pPr>
              <w:jc w:val="center"/>
              <w:rPr>
                <w:sz w:val="22"/>
                <w:szCs w:val="22"/>
              </w:rPr>
            </w:pPr>
            <w:r w:rsidRPr="00BD1C3A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74320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74320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74320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4412EF" w:rsidRDefault="00F77D02" w:rsidP="00F77D02">
            <w:pPr>
              <w:tabs>
                <w:tab w:val="left" w:pos="9354"/>
              </w:tabs>
              <w:snapToGrid w:val="0"/>
              <w:ind w:right="-6"/>
            </w:pPr>
            <w:r>
              <w:t>Модернизация</w:t>
            </w:r>
            <w:r w:rsidR="004412EF" w:rsidRPr="004412EF">
              <w:t xml:space="preserve"> водопроводных сетей </w:t>
            </w:r>
            <w:proofErr w:type="gramStart"/>
            <w:r w:rsidR="004412EF" w:rsidRPr="004412EF">
              <w:t>в</w:t>
            </w:r>
            <w:proofErr w:type="gramEnd"/>
            <w:r w:rsidR="004412EF" w:rsidRPr="004412EF">
              <w:t xml:space="preserve"> с. Бирофельд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50D6B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50D6B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50D6B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50D6B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50D6B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E50D6B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4412EF" w:rsidRDefault="004412EF" w:rsidP="00BD1C3A">
            <w:r w:rsidRPr="004412EF">
              <w:t xml:space="preserve">Модернизация котельной </w:t>
            </w:r>
            <w:proofErr w:type="gramStart"/>
            <w:r w:rsidRPr="004412EF">
              <w:t>в</w:t>
            </w:r>
            <w:proofErr w:type="gramEnd"/>
            <w:r w:rsidR="00F77D02">
              <w:br/>
            </w:r>
            <w:r w:rsidRPr="004412EF">
              <w:t xml:space="preserve"> с. Птичник, ул. Мирная, 10б</w:t>
            </w:r>
          </w:p>
          <w:p w:rsidR="004412EF" w:rsidRPr="004412EF" w:rsidRDefault="004412EF" w:rsidP="00BD1C3A"/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27DC">
              <w:rPr>
                <w:sz w:val="22"/>
                <w:szCs w:val="22"/>
              </w:rPr>
              <w:t>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1B6C2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1B6C2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1B6C2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27DC">
              <w:rPr>
                <w:sz w:val="22"/>
                <w:szCs w:val="22"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27DC">
              <w:rPr>
                <w:sz w:val="22"/>
                <w:szCs w:val="22"/>
              </w:rPr>
              <w:t>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1B6C2A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1B6C2A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1B6C2A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3A676B" w:rsidP="00441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27DC">
              <w:rPr>
                <w:sz w:val="22"/>
                <w:szCs w:val="22"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4412E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4412EF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9101BE" w:rsidRDefault="004412EF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E227DC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4412EF" w:rsidRDefault="00E227DC" w:rsidP="008F4E24">
            <w:pPr>
              <w:tabs>
                <w:tab w:val="left" w:pos="9354"/>
              </w:tabs>
              <w:snapToGrid w:val="0"/>
              <w:ind w:right="-6"/>
            </w:pPr>
            <w:r w:rsidRPr="004412EF">
              <w:t xml:space="preserve">Оплата по муниципальному контракту от 30.10.2018 </w:t>
            </w:r>
            <w:r w:rsidRPr="004412EF">
              <w:br/>
            </w:r>
            <w:r w:rsidRPr="004412EF">
              <w:lastRenderedPageBreak/>
              <w:t>№ 0178600000218000013-0849057-01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9101BE" w:rsidRDefault="00E227DC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D0775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D0775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D0775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D0775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D0775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E227DC" w:rsidP="00E22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746,1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BD36F5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BD36F5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BD36F5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E227DC" w:rsidP="00E22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746,1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4412E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E227DC" w:rsidRPr="009101BE" w:rsidTr="004412E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4412EF" w:rsidRDefault="00E227DC" w:rsidP="004412EF">
            <w:r w:rsidRPr="004412EF">
              <w:t>Оплата по муниципальному контракту от 09.10.2018</w:t>
            </w:r>
            <w:r w:rsidRPr="004412EF">
              <w:br/>
              <w:t>№ 0178600000218000009-0849057-01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9101BE" w:rsidRDefault="00E227DC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8539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8539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8539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8539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8539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E227DC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E227DC" w:rsidP="00BD1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639,3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C3098F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C3098F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C3098F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A70EF2" w:rsidRDefault="00E227DC" w:rsidP="00BD1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639,3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C71D01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E227DC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4412EF" w:rsidRDefault="00E227DC" w:rsidP="004412EF">
            <w:r w:rsidRPr="004412EF">
              <w:t>Оплата по муниципальному контракту от 09.10.2018</w:t>
            </w:r>
            <w:r w:rsidRPr="004412EF">
              <w:br/>
              <w:t xml:space="preserve"> № 0178600000218000008-0849057-01</w:t>
            </w:r>
          </w:p>
          <w:p w:rsidR="00E227DC" w:rsidRPr="004412EF" w:rsidRDefault="00E227D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9101BE" w:rsidRDefault="00E227DC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F666F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F666F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F666F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F666F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F666F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BD1C3A">
            <w:pPr>
              <w:jc w:val="center"/>
            </w:pPr>
            <w:r w:rsidRPr="00F666F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BD1C3A">
            <w:pPr>
              <w:jc w:val="center"/>
            </w:pPr>
            <w:r w:rsidRPr="00F666FE">
              <w:rPr>
                <w:sz w:val="22"/>
                <w:szCs w:val="22"/>
              </w:rPr>
              <w:t>0,0</w:t>
            </w:r>
          </w:p>
        </w:tc>
      </w:tr>
      <w:tr w:rsidR="00BD1C3A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BD1C3A" w:rsidRPr="004412EF" w:rsidRDefault="00BD1C3A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A70EF2" w:rsidRDefault="00BD1C3A" w:rsidP="00C075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C235E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C235E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C235E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A70EF2" w:rsidRDefault="00BD1C3A" w:rsidP="00C075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BD1C3A">
            <w:pPr>
              <w:jc w:val="center"/>
            </w:pPr>
            <w:r w:rsidRPr="00C742C7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BD1C3A">
            <w:pPr>
              <w:jc w:val="center"/>
            </w:pPr>
            <w:r w:rsidRPr="00C742C7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E227DC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4412EF" w:rsidRDefault="00E227DC" w:rsidP="004412EF">
            <w:r w:rsidRPr="004412EF">
              <w:t xml:space="preserve">Оплата по муниципальному контракту от 05.10.2018 </w:t>
            </w:r>
            <w:r w:rsidRPr="004412EF">
              <w:br/>
              <w:t>№ 0178600000218000005-0849057-01</w:t>
            </w:r>
          </w:p>
          <w:p w:rsidR="00E227DC" w:rsidRPr="004412EF" w:rsidRDefault="00E227D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9101BE" w:rsidRDefault="00E227DC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A66EA7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A66EA7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A66EA7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A66EA7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A66EA7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BD1C3A">
            <w:pPr>
              <w:jc w:val="center"/>
            </w:pPr>
            <w:r w:rsidRPr="00A66EA7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BD1C3A">
            <w:pPr>
              <w:jc w:val="center"/>
            </w:pPr>
            <w:r w:rsidRPr="00A66EA7">
              <w:rPr>
                <w:sz w:val="22"/>
                <w:szCs w:val="22"/>
              </w:rPr>
              <w:t>0,0</w:t>
            </w:r>
          </w:p>
        </w:tc>
      </w:tr>
      <w:tr w:rsidR="00BD1C3A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BD1C3A" w:rsidRPr="004412EF" w:rsidRDefault="00BD1C3A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A70EF2" w:rsidRDefault="00BD1C3A" w:rsidP="00BD1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E85D5B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E85D5B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E85D5B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A70EF2" w:rsidRDefault="00BD1C3A" w:rsidP="00BD1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BD1C3A">
            <w:pPr>
              <w:jc w:val="center"/>
            </w:pPr>
            <w:r w:rsidRPr="00D94C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BD1C3A">
            <w:pPr>
              <w:jc w:val="center"/>
            </w:pPr>
            <w:r w:rsidRPr="00D94C34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4412EF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BD1C3A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E227DC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4412EF" w:rsidRDefault="00E227DC" w:rsidP="008F4E24">
            <w:pPr>
              <w:tabs>
                <w:tab w:val="left" w:pos="9354"/>
              </w:tabs>
              <w:snapToGrid w:val="0"/>
              <w:ind w:right="-6"/>
            </w:pPr>
            <w:r w:rsidRPr="004412EF">
              <w:t>Оплата по муниципа</w:t>
            </w:r>
            <w:r w:rsidR="00BD1C3A">
              <w:t>льному контракту от 19.12.2018</w:t>
            </w:r>
            <w:r w:rsidR="00BD1C3A">
              <w:br/>
            </w:r>
            <w:r w:rsidRPr="004412EF">
              <w:t>№ 1ч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9101BE" w:rsidRDefault="00E227DC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136268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136268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136268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136268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BD1C3A">
            <w:pPr>
              <w:jc w:val="center"/>
            </w:pPr>
            <w:r w:rsidRPr="00136268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BD1C3A">
            <w:pPr>
              <w:jc w:val="center"/>
            </w:pPr>
            <w:r w:rsidRPr="00136268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BD1C3A">
            <w:pPr>
              <w:jc w:val="center"/>
            </w:pPr>
            <w:r w:rsidRPr="00136268">
              <w:rPr>
                <w:sz w:val="22"/>
                <w:szCs w:val="22"/>
              </w:rPr>
              <w:t>0,0</w:t>
            </w:r>
          </w:p>
        </w:tc>
      </w:tr>
      <w:tr w:rsidR="00BD1C3A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BD1C3A" w:rsidRPr="00394954" w:rsidRDefault="00BD1C3A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A70EF2" w:rsidRDefault="00BD1C3A" w:rsidP="00E22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875607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875607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875607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A70EF2" w:rsidRDefault="00BD1C3A" w:rsidP="00BD1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A70EF2" w:rsidRDefault="00BD1C3A" w:rsidP="00BD1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136268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4412EF" w:rsidRPr="00394954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E227D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4412EF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394954" w:rsidRDefault="004412E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9101BE" w:rsidRDefault="004412EF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Default="004412EF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9101BE" w:rsidRDefault="004412EF" w:rsidP="00E227D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E227DC" w:rsidRPr="009101BE" w:rsidTr="00AF5AD6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394954" w:rsidRDefault="00E227DC" w:rsidP="008F4E24">
            <w:pPr>
              <w:tabs>
                <w:tab w:val="left" w:pos="9354"/>
              </w:tabs>
              <w:snapToGrid w:val="0"/>
              <w:ind w:right="-6"/>
            </w:pPr>
            <w:r>
              <w:t>Разработка схем теплоснабжения, водоснабжения, водоотведения, проведение  технического обследования объектов теплоснабжения, водоснабжения, водоотведения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9101BE" w:rsidRDefault="00E227DC" w:rsidP="00BD1C3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BD1C3A" w:rsidP="00E227DC">
            <w:pPr>
              <w:jc w:val="center"/>
            </w:pPr>
            <w:r>
              <w:rPr>
                <w:sz w:val="22"/>
                <w:szCs w:val="22"/>
              </w:rPr>
              <w:t>74</w:t>
            </w:r>
            <w:r w:rsidR="00C07501">
              <w:rPr>
                <w:sz w:val="22"/>
                <w:szCs w:val="22"/>
              </w:rPr>
              <w:t>7,7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E227DC" w:rsidP="00E227DC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Default="00C07501" w:rsidP="00C07501">
            <w:pPr>
              <w:jc w:val="center"/>
            </w:pPr>
            <w:r>
              <w:rPr>
                <w:sz w:val="22"/>
                <w:szCs w:val="22"/>
              </w:rPr>
              <w:t>747,7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E227DC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Default="00E227DC" w:rsidP="00E227DC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</w:tr>
      <w:tr w:rsidR="00BD1C3A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BD1C3A" w:rsidRPr="00394954" w:rsidRDefault="00BD1C3A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A70EF2" w:rsidRDefault="00BD1C3A" w:rsidP="00E22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BD1C3A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BD1C3A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BD1C3A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</w:tr>
      <w:tr w:rsidR="00BD1C3A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</w:tcBorders>
          </w:tcPr>
          <w:p w:rsidR="00BD1C3A" w:rsidRPr="00394954" w:rsidRDefault="00BD1C3A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9101BE" w:rsidRDefault="00BD1C3A" w:rsidP="00E227D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BD1C3A" w:rsidRPr="009101BE" w:rsidTr="003A676B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BD1C3A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1C3A" w:rsidRPr="00394954" w:rsidRDefault="00BD1C3A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9101BE" w:rsidRDefault="00BD1C3A" w:rsidP="00BD1C3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Default="00BD1C3A" w:rsidP="00E227DC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9101BE" w:rsidRDefault="00BD1C3A" w:rsidP="00E227DC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3A676B" w:rsidRPr="009101BE" w:rsidTr="003A676B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3A676B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3A676B" w:rsidRPr="00394954" w:rsidRDefault="003A676B" w:rsidP="008F4E24">
            <w:pPr>
              <w:tabs>
                <w:tab w:val="left" w:pos="9354"/>
              </w:tabs>
              <w:snapToGrid w:val="0"/>
              <w:ind w:right="-6"/>
            </w:pPr>
            <w:r>
              <w:t>Модернизация линий электропередач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9101BE" w:rsidRDefault="003A676B" w:rsidP="003A676B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A70EF2" w:rsidRDefault="003A676B" w:rsidP="00E22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>
              <w:rPr>
                <w:sz w:val="22"/>
                <w:szCs w:val="22"/>
              </w:rPr>
              <w:t>173,2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9101BE" w:rsidRDefault="003A676B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3A676B" w:rsidRPr="009101BE" w:rsidTr="003A676B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3A676B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3A676B" w:rsidRPr="00394954" w:rsidRDefault="003A676B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9101BE" w:rsidRDefault="003A676B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A70EF2" w:rsidRDefault="003A676B" w:rsidP="003A67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Default="003A676B" w:rsidP="003A676B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Default="003A676B" w:rsidP="003A676B">
            <w:pPr>
              <w:jc w:val="center"/>
            </w:pPr>
            <w:r w:rsidRPr="00ED2F44">
              <w:rPr>
                <w:sz w:val="22"/>
                <w:szCs w:val="22"/>
              </w:rPr>
              <w:t>0,0</w:t>
            </w:r>
          </w:p>
        </w:tc>
      </w:tr>
      <w:tr w:rsidR="003A676B" w:rsidRPr="009101BE" w:rsidTr="003A676B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3A676B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</w:tcBorders>
          </w:tcPr>
          <w:p w:rsidR="003A676B" w:rsidRPr="00394954" w:rsidRDefault="003A676B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9101BE" w:rsidRDefault="003A676B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9101BE" w:rsidRDefault="003A676B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3A676B" w:rsidRPr="009101BE" w:rsidTr="00AF5AD6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3A676B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auto"/>
            </w:tcBorders>
          </w:tcPr>
          <w:p w:rsidR="003A676B" w:rsidRPr="00394954" w:rsidRDefault="003A676B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9101BE" w:rsidRDefault="003A676B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Default="003A676B" w:rsidP="003A676B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9101BE" w:rsidRDefault="003A676B" w:rsidP="003A676B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</w:tbl>
    <w:p w:rsidR="008C4565" w:rsidRDefault="008C4565" w:rsidP="00791400"/>
    <w:p w:rsidR="008C4565" w:rsidRDefault="008C4565"/>
    <w:sectPr w:rsidR="008C4565" w:rsidSect="001674A8">
      <w:headerReference w:type="default" r:id="rId8"/>
      <w:pgSz w:w="16838" w:h="11906" w:orient="landscape"/>
      <w:pgMar w:top="851" w:right="1134" w:bottom="1418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96C" w:rsidRDefault="0089296C" w:rsidP="00AB44DC">
      <w:r>
        <w:separator/>
      </w:r>
    </w:p>
  </w:endnote>
  <w:endnote w:type="continuationSeparator" w:id="0">
    <w:p w:rsidR="0089296C" w:rsidRDefault="0089296C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96C" w:rsidRDefault="0089296C" w:rsidP="00AB44DC">
      <w:r>
        <w:separator/>
      </w:r>
    </w:p>
  </w:footnote>
  <w:footnote w:type="continuationSeparator" w:id="0">
    <w:p w:rsidR="0089296C" w:rsidRDefault="0089296C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6207"/>
      <w:docPartObj>
        <w:docPartGallery w:val="Page Numbers (Top of Page)"/>
        <w:docPartUnique/>
      </w:docPartObj>
    </w:sdtPr>
    <w:sdtContent>
      <w:p w:rsidR="003A676B" w:rsidRDefault="003A676B">
        <w:pPr>
          <w:pStyle w:val="aa"/>
          <w:jc w:val="center"/>
        </w:pPr>
        <w:fldSimple w:instr=" PAGE   \* MERGEFORMAT ">
          <w:r w:rsidR="0029231D">
            <w:rPr>
              <w:noProof/>
            </w:rPr>
            <w:t>31</w:t>
          </w:r>
        </w:fldSimple>
      </w:p>
    </w:sdtContent>
  </w:sdt>
  <w:p w:rsidR="003A676B" w:rsidRDefault="003A676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8109A"/>
    <w:rsid w:val="000B11E4"/>
    <w:rsid w:val="000B3E8F"/>
    <w:rsid w:val="000C0D50"/>
    <w:rsid w:val="000F62B7"/>
    <w:rsid w:val="0010067E"/>
    <w:rsid w:val="00100C8E"/>
    <w:rsid w:val="00111471"/>
    <w:rsid w:val="0014424B"/>
    <w:rsid w:val="00156B34"/>
    <w:rsid w:val="001674A8"/>
    <w:rsid w:val="001C4BED"/>
    <w:rsid w:val="001C57D0"/>
    <w:rsid w:val="001F4988"/>
    <w:rsid w:val="0020290B"/>
    <w:rsid w:val="002044B5"/>
    <w:rsid w:val="002346E3"/>
    <w:rsid w:val="002749B6"/>
    <w:rsid w:val="00277D9B"/>
    <w:rsid w:val="0029231D"/>
    <w:rsid w:val="003336A2"/>
    <w:rsid w:val="003344BB"/>
    <w:rsid w:val="00363039"/>
    <w:rsid w:val="0037155A"/>
    <w:rsid w:val="00394954"/>
    <w:rsid w:val="003A676B"/>
    <w:rsid w:val="003D3CFB"/>
    <w:rsid w:val="003F629E"/>
    <w:rsid w:val="004052F7"/>
    <w:rsid w:val="0042631D"/>
    <w:rsid w:val="004333EF"/>
    <w:rsid w:val="004373E2"/>
    <w:rsid w:val="004412EF"/>
    <w:rsid w:val="00442D5A"/>
    <w:rsid w:val="004935DA"/>
    <w:rsid w:val="004A3764"/>
    <w:rsid w:val="004D42BC"/>
    <w:rsid w:val="004E14E8"/>
    <w:rsid w:val="004F24DD"/>
    <w:rsid w:val="004F73A9"/>
    <w:rsid w:val="00504985"/>
    <w:rsid w:val="00544FA5"/>
    <w:rsid w:val="00581C88"/>
    <w:rsid w:val="005A72F0"/>
    <w:rsid w:val="005D1F65"/>
    <w:rsid w:val="005E063F"/>
    <w:rsid w:val="005E0AC3"/>
    <w:rsid w:val="00602831"/>
    <w:rsid w:val="0063760C"/>
    <w:rsid w:val="006702DA"/>
    <w:rsid w:val="006748D6"/>
    <w:rsid w:val="0067573C"/>
    <w:rsid w:val="006917C6"/>
    <w:rsid w:val="006D5900"/>
    <w:rsid w:val="006E5E34"/>
    <w:rsid w:val="00711CA5"/>
    <w:rsid w:val="0073047B"/>
    <w:rsid w:val="00756E72"/>
    <w:rsid w:val="007814AC"/>
    <w:rsid w:val="00787DAF"/>
    <w:rsid w:val="00791400"/>
    <w:rsid w:val="00792DE3"/>
    <w:rsid w:val="007B09B5"/>
    <w:rsid w:val="007B6477"/>
    <w:rsid w:val="007C4DE5"/>
    <w:rsid w:val="007C5C1E"/>
    <w:rsid w:val="007D661D"/>
    <w:rsid w:val="007E02DD"/>
    <w:rsid w:val="00803658"/>
    <w:rsid w:val="00847CBC"/>
    <w:rsid w:val="00880967"/>
    <w:rsid w:val="0089296C"/>
    <w:rsid w:val="008A3901"/>
    <w:rsid w:val="008A639A"/>
    <w:rsid w:val="008C4565"/>
    <w:rsid w:val="008C769F"/>
    <w:rsid w:val="008D6FEA"/>
    <w:rsid w:val="008F4E24"/>
    <w:rsid w:val="009101BE"/>
    <w:rsid w:val="00941C23"/>
    <w:rsid w:val="009552E9"/>
    <w:rsid w:val="00957C4A"/>
    <w:rsid w:val="00963D5B"/>
    <w:rsid w:val="00964F61"/>
    <w:rsid w:val="00967ACC"/>
    <w:rsid w:val="00976D34"/>
    <w:rsid w:val="00985E3F"/>
    <w:rsid w:val="009870B4"/>
    <w:rsid w:val="009B6EBF"/>
    <w:rsid w:val="009F09CE"/>
    <w:rsid w:val="00A01DBA"/>
    <w:rsid w:val="00A02C7D"/>
    <w:rsid w:val="00A11768"/>
    <w:rsid w:val="00A261E7"/>
    <w:rsid w:val="00A40981"/>
    <w:rsid w:val="00A40D9D"/>
    <w:rsid w:val="00A853F5"/>
    <w:rsid w:val="00AB44DC"/>
    <w:rsid w:val="00AB7544"/>
    <w:rsid w:val="00AD3362"/>
    <w:rsid w:val="00AF5AD6"/>
    <w:rsid w:val="00B2676A"/>
    <w:rsid w:val="00B543F3"/>
    <w:rsid w:val="00B60D0C"/>
    <w:rsid w:val="00B62686"/>
    <w:rsid w:val="00BD1C3A"/>
    <w:rsid w:val="00C07501"/>
    <w:rsid w:val="00C076B1"/>
    <w:rsid w:val="00C12006"/>
    <w:rsid w:val="00C160D7"/>
    <w:rsid w:val="00C17D5D"/>
    <w:rsid w:val="00C44A97"/>
    <w:rsid w:val="00C55A46"/>
    <w:rsid w:val="00C613F3"/>
    <w:rsid w:val="00C717AC"/>
    <w:rsid w:val="00C85197"/>
    <w:rsid w:val="00CB01C0"/>
    <w:rsid w:val="00CB08D0"/>
    <w:rsid w:val="00D42427"/>
    <w:rsid w:val="00D534CF"/>
    <w:rsid w:val="00D56742"/>
    <w:rsid w:val="00D84310"/>
    <w:rsid w:val="00D95493"/>
    <w:rsid w:val="00D97E6E"/>
    <w:rsid w:val="00DA32F0"/>
    <w:rsid w:val="00DA3D5C"/>
    <w:rsid w:val="00DE5ACA"/>
    <w:rsid w:val="00E06087"/>
    <w:rsid w:val="00E214AD"/>
    <w:rsid w:val="00E227DC"/>
    <w:rsid w:val="00E84ECB"/>
    <w:rsid w:val="00EB3F39"/>
    <w:rsid w:val="00EF3AFE"/>
    <w:rsid w:val="00EF71C7"/>
    <w:rsid w:val="00F16C4E"/>
    <w:rsid w:val="00F22B46"/>
    <w:rsid w:val="00F25154"/>
    <w:rsid w:val="00F77D02"/>
    <w:rsid w:val="00F91358"/>
    <w:rsid w:val="00FB7086"/>
    <w:rsid w:val="00FC3F66"/>
    <w:rsid w:val="00FD11E6"/>
    <w:rsid w:val="00FE33C0"/>
    <w:rsid w:val="00FE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9D7F5-6B8C-49B7-B011-71E3441B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19</Pages>
  <Words>4744</Words>
  <Characters>27045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9</cp:revision>
  <cp:lastPrinted>2019-04-15T01:10:00Z</cp:lastPrinted>
  <dcterms:created xsi:type="dcterms:W3CDTF">2019-02-07T03:04:00Z</dcterms:created>
  <dcterms:modified xsi:type="dcterms:W3CDTF">2019-04-15T01:45:00Z</dcterms:modified>
</cp:coreProperties>
</file>